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821" w:rsidRDefault="00124821" w:rsidP="0020111C">
      <w:pPr>
        <w:jc w:val="center"/>
      </w:pPr>
    </w:p>
    <w:p w:rsidR="00124821" w:rsidRDefault="00F60676" w:rsidP="00316E51">
      <w:pPr>
        <w:tabs>
          <w:tab w:val="left" w:pos="1843"/>
        </w:tabs>
        <w:jc w:val="center"/>
        <w:rPr>
          <w:sz w:val="30"/>
        </w:rPr>
      </w:pPr>
      <w:r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73.5pt">
            <v:imagedata r:id="rId8" o:title=""/>
          </v:shape>
        </w:pict>
      </w:r>
    </w:p>
    <w:p w:rsidR="00124821" w:rsidRDefault="00124821" w:rsidP="00316E51">
      <w:pPr>
        <w:jc w:val="center"/>
      </w:pPr>
    </w:p>
    <w:p w:rsidR="00124821" w:rsidRPr="00DA4FE7" w:rsidRDefault="00124821" w:rsidP="00316E51">
      <w:pPr>
        <w:jc w:val="center"/>
        <w:rPr>
          <w:b/>
          <w:sz w:val="32"/>
          <w:szCs w:val="32"/>
        </w:rPr>
      </w:pPr>
      <w:r w:rsidRPr="00DA4FE7">
        <w:rPr>
          <w:b/>
          <w:sz w:val="32"/>
          <w:szCs w:val="32"/>
        </w:rPr>
        <w:t>АДМИНИСТРАЦИЯ</w:t>
      </w:r>
      <w:r>
        <w:rPr>
          <w:b/>
          <w:sz w:val="32"/>
          <w:szCs w:val="32"/>
        </w:rPr>
        <w:t xml:space="preserve"> </w:t>
      </w:r>
      <w:r w:rsidRPr="00DA4FE7">
        <w:rPr>
          <w:b/>
          <w:sz w:val="32"/>
          <w:szCs w:val="32"/>
        </w:rPr>
        <w:t>КАМЫНИНСКОГО</w:t>
      </w:r>
      <w:r>
        <w:rPr>
          <w:b/>
          <w:sz w:val="32"/>
          <w:szCs w:val="32"/>
        </w:rPr>
        <w:t xml:space="preserve"> </w:t>
      </w:r>
      <w:r w:rsidRPr="00DA4FE7">
        <w:rPr>
          <w:b/>
          <w:sz w:val="32"/>
          <w:szCs w:val="32"/>
        </w:rPr>
        <w:t>СЕЛЬСОВЕТА БЕЛИНСКОГО  РАЙОНА  ПЕНЗЕНСКОЙ  ОБЛАСТИ</w:t>
      </w:r>
    </w:p>
    <w:p w:rsidR="00124821" w:rsidRDefault="00124821" w:rsidP="00316E51">
      <w:pPr>
        <w:jc w:val="center"/>
        <w:rPr>
          <w:b/>
          <w:sz w:val="28"/>
        </w:rPr>
      </w:pPr>
    </w:p>
    <w:p w:rsidR="00124821" w:rsidRDefault="00124821" w:rsidP="00316E51">
      <w:pPr>
        <w:jc w:val="center"/>
        <w:rPr>
          <w:b/>
          <w:sz w:val="28"/>
        </w:rPr>
      </w:pPr>
    </w:p>
    <w:p w:rsidR="00124821" w:rsidRPr="00995EEA" w:rsidRDefault="00124821" w:rsidP="00316E5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D115C4" w:rsidRDefault="00D115C4" w:rsidP="00316E51">
      <w:pPr>
        <w:jc w:val="center"/>
        <w:rPr>
          <w:sz w:val="28"/>
        </w:rPr>
      </w:pPr>
    </w:p>
    <w:p w:rsidR="00124821" w:rsidRDefault="00A54833" w:rsidP="00316E51">
      <w:pPr>
        <w:jc w:val="center"/>
        <w:rPr>
          <w:sz w:val="28"/>
        </w:rPr>
      </w:pPr>
      <w:r>
        <w:rPr>
          <w:sz w:val="28"/>
        </w:rPr>
        <w:t>от  11</w:t>
      </w:r>
      <w:r w:rsidR="00124821">
        <w:rPr>
          <w:sz w:val="28"/>
        </w:rPr>
        <w:t>.11.2013 года №</w:t>
      </w:r>
      <w:r w:rsidR="00686256">
        <w:rPr>
          <w:sz w:val="28"/>
        </w:rPr>
        <w:t xml:space="preserve"> </w:t>
      </w:r>
      <w:r>
        <w:rPr>
          <w:sz w:val="28"/>
        </w:rPr>
        <w:t>62</w:t>
      </w:r>
      <w:r w:rsidR="00124821">
        <w:rPr>
          <w:sz w:val="28"/>
        </w:rPr>
        <w:t xml:space="preserve">  </w:t>
      </w:r>
    </w:p>
    <w:p w:rsidR="00124821" w:rsidRPr="00995EEA" w:rsidRDefault="00124821" w:rsidP="00316E51">
      <w:pPr>
        <w:jc w:val="center"/>
      </w:pPr>
      <w:proofErr w:type="spellStart"/>
      <w:r w:rsidRPr="00995EEA">
        <w:t>с</w:t>
      </w:r>
      <w:proofErr w:type="gramStart"/>
      <w:r w:rsidRPr="00995EEA">
        <w:t>.К</w:t>
      </w:r>
      <w:proofErr w:type="gramEnd"/>
      <w:r w:rsidRPr="00995EEA">
        <w:t>амынино</w:t>
      </w:r>
      <w:proofErr w:type="spellEnd"/>
      <w:r w:rsidRPr="00995EEA">
        <w:t xml:space="preserve">                                           </w:t>
      </w:r>
    </w:p>
    <w:p w:rsidR="00124821" w:rsidRDefault="00124821" w:rsidP="00DC21B3">
      <w:pPr>
        <w:widowControl/>
        <w:spacing w:line="276" w:lineRule="auto"/>
        <w:jc w:val="center"/>
        <w:rPr>
          <w:b/>
          <w:sz w:val="28"/>
          <w:szCs w:val="28"/>
        </w:rPr>
      </w:pPr>
    </w:p>
    <w:p w:rsidR="00124821" w:rsidRPr="00B515BC" w:rsidRDefault="00124821" w:rsidP="00DC21B3">
      <w:pPr>
        <w:widowControl/>
        <w:spacing w:line="276" w:lineRule="auto"/>
        <w:jc w:val="center"/>
        <w:rPr>
          <w:b/>
          <w:sz w:val="28"/>
          <w:szCs w:val="28"/>
        </w:rPr>
      </w:pPr>
      <w:r w:rsidRPr="00B515BC">
        <w:rPr>
          <w:b/>
          <w:sz w:val="28"/>
          <w:szCs w:val="28"/>
        </w:rPr>
        <w:t>Об</w:t>
      </w:r>
      <w:r>
        <w:rPr>
          <w:b/>
          <w:sz w:val="28"/>
          <w:szCs w:val="28"/>
        </w:rPr>
        <w:t xml:space="preserve"> </w:t>
      </w:r>
      <w:r w:rsidRPr="00B515BC">
        <w:rPr>
          <w:b/>
          <w:sz w:val="28"/>
          <w:szCs w:val="28"/>
        </w:rPr>
        <w:t xml:space="preserve">утверждении </w:t>
      </w:r>
      <w:r>
        <w:rPr>
          <w:b/>
          <w:sz w:val="28"/>
          <w:szCs w:val="28"/>
        </w:rPr>
        <w:t>муниципальной</w:t>
      </w:r>
      <w:r w:rsidRPr="00B515BC">
        <w:rPr>
          <w:b/>
          <w:sz w:val="28"/>
          <w:szCs w:val="28"/>
        </w:rPr>
        <w:t xml:space="preserve"> программы </w:t>
      </w:r>
      <w:r>
        <w:rPr>
          <w:b/>
          <w:sz w:val="28"/>
          <w:szCs w:val="28"/>
        </w:rPr>
        <w:t xml:space="preserve">«Модернизация и развитие систем </w:t>
      </w:r>
      <w:r w:rsidRPr="00F874B7">
        <w:rPr>
          <w:b/>
          <w:sz w:val="28"/>
          <w:szCs w:val="28"/>
        </w:rPr>
        <w:t>коммунальной инфраструктуры муниципального образования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Камынинский</w:t>
      </w:r>
      <w:proofErr w:type="spellEnd"/>
      <w:r>
        <w:rPr>
          <w:b/>
          <w:sz w:val="28"/>
          <w:szCs w:val="28"/>
        </w:rPr>
        <w:t xml:space="preserve"> сельсовет на период 2014-2020 годы»</w:t>
      </w:r>
    </w:p>
    <w:p w:rsidR="00124821" w:rsidRPr="00B515BC" w:rsidRDefault="00124821" w:rsidP="00874E96">
      <w:pPr>
        <w:spacing w:line="240" w:lineRule="atLeast"/>
        <w:jc w:val="center"/>
        <w:rPr>
          <w:b/>
          <w:sz w:val="28"/>
          <w:szCs w:val="28"/>
          <w:highlight w:val="yellow"/>
        </w:rPr>
      </w:pPr>
    </w:p>
    <w:p w:rsidR="00124821" w:rsidRDefault="00124821" w:rsidP="00B03CEB">
      <w:pPr>
        <w:spacing w:line="240" w:lineRule="atLeast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РФ от 06.10.2003 № 131-ФЗ «Об общих принципах местного самоуправления в Российской Федерации», в целях реализации ст. 179 Бюджетного кодекса РФ, руководствуясь Уставом </w:t>
      </w:r>
      <w:proofErr w:type="spellStart"/>
      <w:r>
        <w:rPr>
          <w:sz w:val="28"/>
          <w:szCs w:val="28"/>
        </w:rPr>
        <w:t>Камынинского</w:t>
      </w:r>
      <w:proofErr w:type="spellEnd"/>
      <w:r>
        <w:rPr>
          <w:sz w:val="28"/>
          <w:szCs w:val="28"/>
        </w:rPr>
        <w:t xml:space="preserve"> сельсовета Белинского района Пензенской области, администрация </w:t>
      </w:r>
      <w:proofErr w:type="spellStart"/>
      <w:r>
        <w:rPr>
          <w:sz w:val="28"/>
          <w:szCs w:val="28"/>
        </w:rPr>
        <w:t>Камынинского</w:t>
      </w:r>
      <w:proofErr w:type="spellEnd"/>
      <w:r>
        <w:rPr>
          <w:sz w:val="28"/>
          <w:szCs w:val="28"/>
        </w:rPr>
        <w:t xml:space="preserve"> сельсовета Белинского района </w:t>
      </w:r>
      <w:r w:rsidRPr="008465E0">
        <w:rPr>
          <w:b/>
          <w:sz w:val="28"/>
          <w:szCs w:val="28"/>
        </w:rPr>
        <w:t>постановляет:</w:t>
      </w:r>
    </w:p>
    <w:p w:rsidR="00124821" w:rsidRPr="00B515BC" w:rsidRDefault="00124821" w:rsidP="00874E96">
      <w:pPr>
        <w:spacing w:line="240" w:lineRule="atLeast"/>
        <w:jc w:val="center"/>
        <w:rPr>
          <w:sz w:val="28"/>
          <w:szCs w:val="28"/>
        </w:rPr>
      </w:pPr>
    </w:p>
    <w:p w:rsidR="00124821" w:rsidRPr="00D115C4" w:rsidRDefault="00124821" w:rsidP="00B03CEB">
      <w:pPr>
        <w:spacing w:line="240" w:lineRule="atLeast"/>
        <w:ind w:firstLine="567"/>
        <w:jc w:val="both"/>
        <w:rPr>
          <w:sz w:val="28"/>
          <w:szCs w:val="28"/>
        </w:rPr>
      </w:pPr>
      <w:r w:rsidRPr="00D115C4">
        <w:rPr>
          <w:sz w:val="28"/>
          <w:szCs w:val="28"/>
        </w:rPr>
        <w:t>1. Утвердить муниципальную программу «Модернизация и развитие систем коммунальной инфраструктуры муниципального образования</w:t>
      </w:r>
      <w:r w:rsidR="00D115C4" w:rsidRPr="00D115C4">
        <w:rPr>
          <w:sz w:val="28"/>
          <w:szCs w:val="28"/>
        </w:rPr>
        <w:t xml:space="preserve"> </w:t>
      </w:r>
      <w:proofErr w:type="spellStart"/>
      <w:r w:rsidR="00D115C4" w:rsidRPr="00D115C4">
        <w:rPr>
          <w:sz w:val="28"/>
          <w:szCs w:val="28"/>
        </w:rPr>
        <w:t>Камынинского</w:t>
      </w:r>
      <w:proofErr w:type="spellEnd"/>
      <w:r w:rsidR="00D115C4" w:rsidRPr="00D115C4">
        <w:rPr>
          <w:sz w:val="28"/>
          <w:szCs w:val="28"/>
        </w:rPr>
        <w:t xml:space="preserve"> сельсовета</w:t>
      </w:r>
      <w:r w:rsidRPr="00D115C4">
        <w:rPr>
          <w:sz w:val="28"/>
          <w:szCs w:val="28"/>
        </w:rPr>
        <w:t xml:space="preserve"> на период 2014-2020 годы».</w:t>
      </w:r>
    </w:p>
    <w:p w:rsidR="00124821" w:rsidRPr="00CA3B6B" w:rsidRDefault="00D115C4" w:rsidP="00AB4037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24821" w:rsidRPr="00CA3B6B">
        <w:rPr>
          <w:sz w:val="28"/>
          <w:szCs w:val="28"/>
        </w:rPr>
        <w:t>.</w:t>
      </w:r>
      <w:r w:rsidRPr="00D115C4">
        <w:rPr>
          <w:sz w:val="28"/>
          <w:szCs w:val="28"/>
        </w:rPr>
        <w:t xml:space="preserve"> </w:t>
      </w:r>
      <w:r w:rsidRPr="00AD0E8E">
        <w:rPr>
          <w:sz w:val="28"/>
          <w:szCs w:val="28"/>
        </w:rPr>
        <w:t xml:space="preserve">Настоящее постановление </w:t>
      </w:r>
      <w:hyperlink r:id="rId9" w:history="1">
        <w:r w:rsidRPr="00AD0E8E">
          <w:rPr>
            <w:sz w:val="28"/>
            <w:szCs w:val="28"/>
          </w:rPr>
          <w:t>опубликовать</w:t>
        </w:r>
      </w:hyperlink>
      <w:r w:rsidRPr="00AD0E8E">
        <w:rPr>
          <w:sz w:val="28"/>
          <w:szCs w:val="28"/>
        </w:rPr>
        <w:t xml:space="preserve"> </w:t>
      </w:r>
      <w:r>
        <w:rPr>
          <w:sz w:val="28"/>
          <w:szCs w:val="28"/>
        </w:rPr>
        <w:t>в информационном бюллетене  «</w:t>
      </w:r>
      <w:proofErr w:type="spellStart"/>
      <w:r>
        <w:rPr>
          <w:sz w:val="28"/>
          <w:szCs w:val="28"/>
        </w:rPr>
        <w:t>Камынинские</w:t>
      </w:r>
      <w:proofErr w:type="spellEnd"/>
      <w:r>
        <w:rPr>
          <w:sz w:val="28"/>
          <w:szCs w:val="28"/>
        </w:rPr>
        <w:t xml:space="preserve"> ведомости» и </w:t>
      </w:r>
      <w:r w:rsidR="00124821" w:rsidRPr="00CA3B6B">
        <w:rPr>
          <w:sz w:val="28"/>
          <w:szCs w:val="28"/>
        </w:rPr>
        <w:t>разме</w:t>
      </w:r>
      <w:r>
        <w:rPr>
          <w:sz w:val="28"/>
          <w:szCs w:val="28"/>
        </w:rPr>
        <w:t>с</w:t>
      </w:r>
      <w:r w:rsidR="00124821" w:rsidRPr="00CA3B6B">
        <w:rPr>
          <w:sz w:val="28"/>
          <w:szCs w:val="28"/>
        </w:rPr>
        <w:t xml:space="preserve">тить на официальном </w:t>
      </w:r>
      <w:r>
        <w:rPr>
          <w:sz w:val="28"/>
          <w:szCs w:val="28"/>
        </w:rPr>
        <w:t xml:space="preserve">сайте </w:t>
      </w:r>
      <w:r w:rsidR="00124821" w:rsidRPr="00CA3B6B">
        <w:rPr>
          <w:sz w:val="28"/>
          <w:szCs w:val="28"/>
        </w:rPr>
        <w:t>в информационно-телекоммуникационной сети «Интернет»</w:t>
      </w:r>
      <w:r>
        <w:rPr>
          <w:sz w:val="28"/>
          <w:szCs w:val="28"/>
        </w:rPr>
        <w:t>.</w:t>
      </w:r>
    </w:p>
    <w:p w:rsidR="00124821" w:rsidRDefault="00D115C4" w:rsidP="00B03CEB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24821">
        <w:rPr>
          <w:sz w:val="28"/>
          <w:szCs w:val="28"/>
        </w:rPr>
        <w:t xml:space="preserve">. </w:t>
      </w:r>
      <w:r w:rsidR="00124821" w:rsidRPr="00AD0E8E">
        <w:rPr>
          <w:sz w:val="28"/>
          <w:szCs w:val="28"/>
        </w:rPr>
        <w:t>Настоящее постановление вступает в силу с 01.01.2014</w:t>
      </w:r>
      <w:bookmarkStart w:id="0" w:name="sub_5"/>
      <w:r w:rsidR="00124821">
        <w:rPr>
          <w:sz w:val="28"/>
          <w:szCs w:val="28"/>
        </w:rPr>
        <w:t>.</w:t>
      </w:r>
    </w:p>
    <w:p w:rsidR="00124821" w:rsidRPr="00AD0E8E" w:rsidRDefault="00D115C4" w:rsidP="00B03CEB">
      <w:pPr>
        <w:spacing w:line="240" w:lineRule="atLeast"/>
        <w:ind w:firstLine="567"/>
        <w:jc w:val="both"/>
        <w:rPr>
          <w:sz w:val="28"/>
          <w:szCs w:val="28"/>
        </w:rPr>
      </w:pPr>
      <w:bookmarkStart w:id="1" w:name="sub_6"/>
      <w:bookmarkEnd w:id="0"/>
      <w:r>
        <w:rPr>
          <w:sz w:val="28"/>
          <w:szCs w:val="28"/>
        </w:rPr>
        <w:t>4</w:t>
      </w:r>
      <w:r w:rsidR="00124821">
        <w:rPr>
          <w:sz w:val="28"/>
          <w:szCs w:val="28"/>
        </w:rPr>
        <w:t xml:space="preserve">. </w:t>
      </w:r>
      <w:proofErr w:type="gramStart"/>
      <w:r w:rsidR="00124821" w:rsidRPr="00AD0E8E">
        <w:rPr>
          <w:sz w:val="28"/>
          <w:szCs w:val="28"/>
        </w:rPr>
        <w:t>Контроль за</w:t>
      </w:r>
      <w:proofErr w:type="gramEnd"/>
      <w:r w:rsidR="00124821" w:rsidRPr="00AD0E8E">
        <w:rPr>
          <w:sz w:val="28"/>
          <w:szCs w:val="28"/>
        </w:rPr>
        <w:t xml:space="preserve"> исполнением настоящего постановления возложить </w:t>
      </w:r>
      <w:r w:rsidR="00124821">
        <w:rPr>
          <w:sz w:val="28"/>
          <w:szCs w:val="28"/>
        </w:rPr>
        <w:t xml:space="preserve">главу администрации </w:t>
      </w:r>
      <w:proofErr w:type="spellStart"/>
      <w:r w:rsidR="00124821">
        <w:rPr>
          <w:sz w:val="28"/>
          <w:szCs w:val="28"/>
        </w:rPr>
        <w:t>Камынинского</w:t>
      </w:r>
      <w:proofErr w:type="spellEnd"/>
      <w:r w:rsidR="00124821">
        <w:rPr>
          <w:sz w:val="28"/>
          <w:szCs w:val="28"/>
        </w:rPr>
        <w:t xml:space="preserve"> сельсовета Белинского района.</w:t>
      </w:r>
    </w:p>
    <w:bookmarkEnd w:id="1"/>
    <w:p w:rsidR="00D115C4" w:rsidRDefault="00D115C4" w:rsidP="00B03CEB">
      <w:pPr>
        <w:pStyle w:val="af8"/>
        <w:autoSpaceDE w:val="0"/>
        <w:autoSpaceDN w:val="0"/>
        <w:adjustRightInd w:val="0"/>
        <w:spacing w:after="0" w:line="240" w:lineRule="atLeast"/>
        <w:ind w:left="0" w:firstLine="567"/>
        <w:rPr>
          <w:rFonts w:ascii="Times New Roman" w:hAnsi="Times New Roman"/>
          <w:sz w:val="28"/>
          <w:szCs w:val="28"/>
        </w:rPr>
      </w:pPr>
    </w:p>
    <w:p w:rsidR="00124821" w:rsidRPr="00316E51" w:rsidRDefault="00124821" w:rsidP="00686256">
      <w:pPr>
        <w:pStyle w:val="af8"/>
        <w:autoSpaceDE w:val="0"/>
        <w:autoSpaceDN w:val="0"/>
        <w:adjustRightInd w:val="0"/>
        <w:spacing w:after="0" w:line="240" w:lineRule="atLeast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администрации  </w:t>
      </w:r>
      <w:r w:rsidR="00686256">
        <w:rPr>
          <w:rFonts w:ascii="Times New Roman" w:hAnsi="Times New Roman"/>
          <w:sz w:val="28"/>
          <w:szCs w:val="28"/>
        </w:rPr>
        <w:tab/>
      </w:r>
      <w:r w:rsidR="00686256">
        <w:rPr>
          <w:rFonts w:ascii="Times New Roman" w:hAnsi="Times New Roman"/>
          <w:sz w:val="28"/>
          <w:szCs w:val="28"/>
        </w:rPr>
        <w:tab/>
      </w:r>
      <w:r w:rsidR="00686256">
        <w:rPr>
          <w:rFonts w:ascii="Times New Roman" w:hAnsi="Times New Roman"/>
          <w:sz w:val="28"/>
          <w:szCs w:val="28"/>
        </w:rPr>
        <w:tab/>
      </w:r>
      <w:r w:rsidR="00686256">
        <w:rPr>
          <w:rFonts w:ascii="Times New Roman" w:hAnsi="Times New Roman"/>
          <w:sz w:val="28"/>
          <w:szCs w:val="28"/>
        </w:rPr>
        <w:tab/>
      </w:r>
      <w:r w:rsidR="00686256">
        <w:rPr>
          <w:rFonts w:ascii="Times New Roman" w:hAnsi="Times New Roman"/>
          <w:sz w:val="28"/>
          <w:szCs w:val="28"/>
        </w:rPr>
        <w:tab/>
      </w:r>
      <w:r w:rsidR="00686256">
        <w:rPr>
          <w:rFonts w:ascii="Times New Roman" w:hAnsi="Times New Roman"/>
          <w:sz w:val="28"/>
          <w:szCs w:val="28"/>
        </w:rPr>
        <w:tab/>
      </w:r>
      <w:r w:rsidR="00686256">
        <w:rPr>
          <w:rFonts w:ascii="Times New Roman" w:hAnsi="Times New Roman"/>
          <w:sz w:val="28"/>
          <w:szCs w:val="28"/>
        </w:rPr>
        <w:tab/>
      </w:r>
      <w:r w:rsidR="00686256">
        <w:rPr>
          <w:rFonts w:ascii="Times New Roman" w:hAnsi="Times New Roman"/>
          <w:sz w:val="28"/>
          <w:szCs w:val="28"/>
        </w:rPr>
        <w:tab/>
      </w:r>
      <w:r w:rsidR="00686256">
        <w:rPr>
          <w:rFonts w:ascii="Times New Roman" w:hAnsi="Times New Roman"/>
          <w:sz w:val="28"/>
          <w:szCs w:val="28"/>
        </w:rPr>
        <w:tab/>
      </w:r>
      <w:proofErr w:type="spellStart"/>
      <w:r w:rsidRPr="00316E51">
        <w:rPr>
          <w:rFonts w:ascii="Times New Roman" w:hAnsi="Times New Roman"/>
          <w:sz w:val="28"/>
          <w:szCs w:val="28"/>
        </w:rPr>
        <w:t>С.В.Рейн</w:t>
      </w:r>
      <w:proofErr w:type="spellEnd"/>
      <w:r w:rsidRPr="00316E51">
        <w:rPr>
          <w:rFonts w:ascii="Times New Roman" w:hAnsi="Times New Roman"/>
          <w:sz w:val="28"/>
          <w:szCs w:val="28"/>
        </w:rPr>
        <w:t xml:space="preserve">                                                </w:t>
      </w:r>
    </w:p>
    <w:p w:rsidR="00D115C4" w:rsidRDefault="00D115C4" w:rsidP="00B03CEB">
      <w:pPr>
        <w:spacing w:line="240" w:lineRule="atLeast"/>
        <w:jc w:val="center"/>
        <w:rPr>
          <w:b/>
          <w:sz w:val="28"/>
          <w:szCs w:val="28"/>
        </w:rPr>
      </w:pPr>
    </w:p>
    <w:p w:rsidR="00D115C4" w:rsidRDefault="00D115C4" w:rsidP="00B03CEB">
      <w:pPr>
        <w:spacing w:line="240" w:lineRule="atLeast"/>
        <w:jc w:val="center"/>
        <w:rPr>
          <w:b/>
          <w:sz w:val="28"/>
          <w:szCs w:val="28"/>
        </w:rPr>
      </w:pPr>
    </w:p>
    <w:p w:rsidR="00D115C4" w:rsidRDefault="00D115C4" w:rsidP="00B03CEB">
      <w:pPr>
        <w:spacing w:line="240" w:lineRule="atLeast"/>
        <w:jc w:val="center"/>
        <w:rPr>
          <w:b/>
          <w:sz w:val="28"/>
          <w:szCs w:val="28"/>
        </w:rPr>
      </w:pPr>
    </w:p>
    <w:p w:rsidR="00D115C4" w:rsidRDefault="00D115C4" w:rsidP="00B03CEB">
      <w:pPr>
        <w:spacing w:line="240" w:lineRule="atLeast"/>
        <w:jc w:val="center"/>
        <w:rPr>
          <w:b/>
          <w:sz w:val="28"/>
          <w:szCs w:val="28"/>
        </w:rPr>
      </w:pPr>
    </w:p>
    <w:p w:rsidR="00D115C4" w:rsidRDefault="00D115C4" w:rsidP="00B03CEB">
      <w:pPr>
        <w:spacing w:line="240" w:lineRule="atLeast"/>
        <w:jc w:val="center"/>
        <w:rPr>
          <w:b/>
          <w:sz w:val="28"/>
          <w:szCs w:val="28"/>
        </w:rPr>
      </w:pPr>
    </w:p>
    <w:p w:rsidR="00686256" w:rsidRDefault="00686256" w:rsidP="00B03CEB">
      <w:pPr>
        <w:spacing w:line="240" w:lineRule="atLeast"/>
        <w:jc w:val="center"/>
        <w:rPr>
          <w:b/>
          <w:sz w:val="28"/>
          <w:szCs w:val="28"/>
        </w:rPr>
      </w:pPr>
    </w:p>
    <w:p w:rsidR="00686256" w:rsidRDefault="00686256" w:rsidP="00B03CEB">
      <w:pPr>
        <w:spacing w:line="240" w:lineRule="atLeast"/>
        <w:jc w:val="center"/>
        <w:rPr>
          <w:b/>
          <w:sz w:val="28"/>
          <w:szCs w:val="28"/>
        </w:rPr>
      </w:pPr>
    </w:p>
    <w:p w:rsidR="00686256" w:rsidRDefault="00686256" w:rsidP="00B03CEB">
      <w:pPr>
        <w:spacing w:line="240" w:lineRule="atLeast"/>
        <w:jc w:val="center"/>
        <w:rPr>
          <w:b/>
          <w:sz w:val="28"/>
          <w:szCs w:val="28"/>
        </w:rPr>
      </w:pPr>
      <w:bookmarkStart w:id="2" w:name="_GoBack"/>
      <w:bookmarkEnd w:id="2"/>
    </w:p>
    <w:p w:rsidR="00124821" w:rsidRPr="009F1D5C" w:rsidRDefault="00124821" w:rsidP="009F1D5C">
      <w:pPr>
        <w:ind w:left="5670"/>
        <w:jc w:val="center"/>
        <w:rPr>
          <w:sz w:val="28"/>
          <w:szCs w:val="28"/>
        </w:rPr>
      </w:pPr>
      <w:r w:rsidRPr="009F1D5C">
        <w:rPr>
          <w:sz w:val="28"/>
          <w:szCs w:val="28"/>
        </w:rPr>
        <w:lastRenderedPageBreak/>
        <w:t>Приложение</w:t>
      </w:r>
    </w:p>
    <w:p w:rsidR="00124821" w:rsidRPr="009F1D5C" w:rsidRDefault="00124821" w:rsidP="009F1D5C">
      <w:pPr>
        <w:ind w:left="5670"/>
        <w:jc w:val="center"/>
        <w:rPr>
          <w:sz w:val="28"/>
          <w:szCs w:val="28"/>
        </w:rPr>
      </w:pPr>
      <w:r w:rsidRPr="009F1D5C">
        <w:rPr>
          <w:sz w:val="28"/>
          <w:szCs w:val="28"/>
        </w:rPr>
        <w:t>УТВЕРЖДЕН</w:t>
      </w:r>
    </w:p>
    <w:p w:rsidR="00124821" w:rsidRDefault="00124821" w:rsidP="009F1D5C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9F1D5C">
        <w:rPr>
          <w:sz w:val="28"/>
          <w:szCs w:val="28"/>
        </w:rPr>
        <w:t xml:space="preserve">остановлением администрации </w:t>
      </w:r>
    </w:p>
    <w:p w:rsidR="00124821" w:rsidRDefault="00124821" w:rsidP="009F1D5C">
      <w:pPr>
        <w:ind w:left="567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Камынинского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124821" w:rsidRDefault="00124821" w:rsidP="009F1D5C">
      <w:pPr>
        <w:ind w:left="5670"/>
        <w:jc w:val="center"/>
        <w:rPr>
          <w:sz w:val="28"/>
          <w:szCs w:val="28"/>
        </w:rPr>
      </w:pPr>
      <w:r w:rsidRPr="009F1D5C">
        <w:rPr>
          <w:sz w:val="28"/>
          <w:szCs w:val="28"/>
        </w:rPr>
        <w:t>Белинского района</w:t>
      </w:r>
    </w:p>
    <w:p w:rsidR="00124821" w:rsidRPr="009F1D5C" w:rsidRDefault="00124821" w:rsidP="009F1D5C">
      <w:pPr>
        <w:ind w:left="5670"/>
        <w:jc w:val="center"/>
        <w:rPr>
          <w:sz w:val="28"/>
          <w:szCs w:val="28"/>
        </w:rPr>
      </w:pPr>
      <w:r w:rsidRPr="009F1D5C">
        <w:rPr>
          <w:sz w:val="28"/>
          <w:szCs w:val="28"/>
        </w:rPr>
        <w:t>Пензенской области</w:t>
      </w:r>
    </w:p>
    <w:p w:rsidR="00124821" w:rsidRPr="009F1D5C" w:rsidRDefault="00A54833" w:rsidP="009F1D5C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от 11.11.2013 № 62</w:t>
      </w:r>
    </w:p>
    <w:p w:rsidR="00124821" w:rsidRDefault="00124821" w:rsidP="00025C81">
      <w:pPr>
        <w:ind w:firstLine="708"/>
        <w:jc w:val="center"/>
        <w:rPr>
          <w:b/>
          <w:sz w:val="28"/>
          <w:szCs w:val="28"/>
        </w:rPr>
      </w:pPr>
    </w:p>
    <w:p w:rsidR="00124821" w:rsidRDefault="00124821" w:rsidP="00025C81">
      <w:pPr>
        <w:ind w:firstLine="708"/>
        <w:jc w:val="center"/>
        <w:rPr>
          <w:b/>
          <w:sz w:val="28"/>
          <w:szCs w:val="28"/>
        </w:rPr>
      </w:pPr>
    </w:p>
    <w:p w:rsidR="00124821" w:rsidRPr="00500693" w:rsidRDefault="00124821" w:rsidP="00500693">
      <w:pPr>
        <w:ind w:firstLine="708"/>
        <w:jc w:val="center"/>
        <w:rPr>
          <w:b/>
          <w:sz w:val="28"/>
          <w:szCs w:val="28"/>
        </w:rPr>
      </w:pPr>
    </w:p>
    <w:p w:rsidR="00124821" w:rsidRPr="00A07ED2" w:rsidRDefault="00124821" w:rsidP="00025C81">
      <w:pPr>
        <w:ind w:firstLine="708"/>
        <w:jc w:val="center"/>
        <w:rPr>
          <w:b/>
          <w:sz w:val="28"/>
          <w:szCs w:val="28"/>
        </w:rPr>
      </w:pPr>
      <w:r w:rsidRPr="00A07ED2">
        <w:rPr>
          <w:b/>
          <w:sz w:val="28"/>
          <w:szCs w:val="28"/>
        </w:rPr>
        <w:t xml:space="preserve">Паспорт </w:t>
      </w:r>
    </w:p>
    <w:p w:rsidR="00124821" w:rsidRPr="00A07ED2" w:rsidRDefault="00124821" w:rsidP="00025C81">
      <w:pPr>
        <w:ind w:firstLine="708"/>
        <w:jc w:val="center"/>
        <w:rPr>
          <w:b/>
          <w:sz w:val="28"/>
          <w:szCs w:val="28"/>
        </w:rPr>
      </w:pPr>
      <w:r w:rsidRPr="00A07ED2">
        <w:rPr>
          <w:b/>
          <w:sz w:val="28"/>
          <w:szCs w:val="28"/>
        </w:rPr>
        <w:t xml:space="preserve">муниципальной программы «Модернизация и развитие систем коммунальной инфраструктуры муниципального образования </w:t>
      </w:r>
      <w:proofErr w:type="spellStart"/>
      <w:r w:rsidRPr="00A07ED2">
        <w:rPr>
          <w:b/>
          <w:sz w:val="28"/>
          <w:szCs w:val="28"/>
        </w:rPr>
        <w:t>Камынинского</w:t>
      </w:r>
      <w:proofErr w:type="spellEnd"/>
      <w:r w:rsidRPr="00A07ED2">
        <w:rPr>
          <w:b/>
          <w:sz w:val="28"/>
          <w:szCs w:val="28"/>
        </w:rPr>
        <w:t xml:space="preserve"> сельсовета на период 2014-2020 годы»</w:t>
      </w:r>
    </w:p>
    <w:p w:rsidR="00124821" w:rsidRPr="00A07ED2" w:rsidRDefault="00124821" w:rsidP="00DC21B3">
      <w:pPr>
        <w:ind w:firstLine="708"/>
        <w:jc w:val="both"/>
        <w:rPr>
          <w:b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567"/>
        <w:gridCol w:w="5528"/>
      </w:tblGrid>
      <w:tr w:rsidR="00124821" w:rsidRPr="00B515BC" w:rsidTr="00DF58D6">
        <w:tc>
          <w:tcPr>
            <w:tcW w:w="3544" w:type="dxa"/>
          </w:tcPr>
          <w:p w:rsidR="00124821" w:rsidRPr="00B515BC" w:rsidRDefault="00124821" w:rsidP="00386844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515BC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Муниципальной</w:t>
            </w:r>
            <w:r w:rsidRPr="00B515BC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567" w:type="dxa"/>
          </w:tcPr>
          <w:p w:rsidR="00124821" w:rsidRPr="00D115C4" w:rsidRDefault="00124821" w:rsidP="00323071">
            <w:pPr>
              <w:jc w:val="center"/>
              <w:rPr>
                <w:sz w:val="28"/>
                <w:szCs w:val="28"/>
              </w:rPr>
            </w:pPr>
            <w:r w:rsidRPr="00D115C4">
              <w:rPr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124821" w:rsidRPr="00D115C4" w:rsidRDefault="00124821" w:rsidP="00D12E1F">
            <w:pPr>
              <w:jc w:val="both"/>
              <w:rPr>
                <w:sz w:val="28"/>
                <w:szCs w:val="28"/>
              </w:rPr>
            </w:pPr>
            <w:r w:rsidRPr="00D115C4">
              <w:rPr>
                <w:sz w:val="28"/>
                <w:szCs w:val="28"/>
              </w:rPr>
              <w:t xml:space="preserve">«Модернизация и развитие систем коммунальной инфраструктуры муниципального образования </w:t>
            </w:r>
            <w:proofErr w:type="spellStart"/>
            <w:r w:rsidRPr="00D115C4">
              <w:rPr>
                <w:sz w:val="28"/>
                <w:szCs w:val="28"/>
              </w:rPr>
              <w:t>Камынинского</w:t>
            </w:r>
            <w:proofErr w:type="spellEnd"/>
            <w:r w:rsidRPr="00D115C4">
              <w:rPr>
                <w:sz w:val="28"/>
                <w:szCs w:val="28"/>
              </w:rPr>
              <w:t xml:space="preserve"> сельсовета на период 2014-2020 годы» (далее – Муниципальная программа)</w:t>
            </w:r>
          </w:p>
          <w:p w:rsidR="00124821" w:rsidRPr="00D115C4" w:rsidRDefault="00124821" w:rsidP="00D12E1F">
            <w:pPr>
              <w:jc w:val="both"/>
              <w:rPr>
                <w:sz w:val="28"/>
                <w:szCs w:val="28"/>
              </w:rPr>
            </w:pPr>
          </w:p>
        </w:tc>
      </w:tr>
      <w:tr w:rsidR="00124821" w:rsidRPr="00B515BC" w:rsidTr="00DF58D6">
        <w:tc>
          <w:tcPr>
            <w:tcW w:w="3544" w:type="dxa"/>
          </w:tcPr>
          <w:p w:rsidR="00124821" w:rsidRDefault="00124821" w:rsidP="00386844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515BC">
              <w:rPr>
                <w:sz w:val="28"/>
                <w:szCs w:val="28"/>
              </w:rPr>
              <w:t xml:space="preserve">Ответственный исполнитель </w:t>
            </w:r>
            <w:r>
              <w:rPr>
                <w:sz w:val="28"/>
                <w:szCs w:val="28"/>
              </w:rPr>
              <w:t>Муниципальной</w:t>
            </w:r>
            <w:r w:rsidRPr="00B515BC">
              <w:rPr>
                <w:sz w:val="28"/>
                <w:szCs w:val="28"/>
              </w:rPr>
              <w:t xml:space="preserve"> программы</w:t>
            </w:r>
          </w:p>
          <w:p w:rsidR="00124821" w:rsidRPr="00B515BC" w:rsidRDefault="00124821" w:rsidP="00386844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124821" w:rsidRPr="00B515BC" w:rsidRDefault="00124821" w:rsidP="00323071">
            <w:pPr>
              <w:jc w:val="center"/>
              <w:rPr>
                <w:sz w:val="28"/>
                <w:szCs w:val="28"/>
              </w:rPr>
            </w:pPr>
            <w:r w:rsidRPr="00B515BC">
              <w:rPr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124821" w:rsidRPr="00B515BC" w:rsidRDefault="00124821" w:rsidP="00D12E1F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sz w:val="28"/>
                <w:szCs w:val="28"/>
              </w:rPr>
              <w:t>Камынинского</w:t>
            </w:r>
            <w:proofErr w:type="spellEnd"/>
            <w:r>
              <w:rPr>
                <w:sz w:val="28"/>
                <w:szCs w:val="28"/>
              </w:rPr>
              <w:t xml:space="preserve"> сельсовета Белинского района</w:t>
            </w:r>
            <w:r w:rsidRPr="00B515BC">
              <w:rPr>
                <w:sz w:val="28"/>
                <w:szCs w:val="28"/>
              </w:rPr>
              <w:t xml:space="preserve"> Пензенской области</w:t>
            </w:r>
          </w:p>
          <w:p w:rsidR="00124821" w:rsidRPr="00B515BC" w:rsidRDefault="00124821" w:rsidP="00250324">
            <w:pPr>
              <w:widowControl/>
              <w:autoSpaceDE w:val="0"/>
              <w:autoSpaceDN w:val="0"/>
              <w:adjustRightInd w:val="0"/>
              <w:ind w:firstLine="371"/>
              <w:jc w:val="both"/>
              <w:rPr>
                <w:sz w:val="28"/>
                <w:szCs w:val="28"/>
              </w:rPr>
            </w:pPr>
          </w:p>
        </w:tc>
      </w:tr>
      <w:tr w:rsidR="00124821" w:rsidRPr="00B515BC" w:rsidTr="00DF58D6">
        <w:tc>
          <w:tcPr>
            <w:tcW w:w="3544" w:type="dxa"/>
          </w:tcPr>
          <w:p w:rsidR="00124821" w:rsidRPr="00B515BC" w:rsidRDefault="00124821" w:rsidP="00386844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515BC">
              <w:rPr>
                <w:sz w:val="28"/>
                <w:szCs w:val="28"/>
              </w:rPr>
              <w:t xml:space="preserve">Соисполнители </w:t>
            </w:r>
            <w:r>
              <w:rPr>
                <w:sz w:val="28"/>
                <w:szCs w:val="28"/>
              </w:rPr>
              <w:t>Муниципальной</w:t>
            </w:r>
            <w:r w:rsidRPr="00B515BC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567" w:type="dxa"/>
          </w:tcPr>
          <w:p w:rsidR="00124821" w:rsidRPr="00B515BC" w:rsidRDefault="00124821" w:rsidP="00323071">
            <w:pPr>
              <w:jc w:val="center"/>
              <w:rPr>
                <w:sz w:val="28"/>
                <w:szCs w:val="28"/>
              </w:rPr>
            </w:pPr>
            <w:r w:rsidRPr="00B515BC">
              <w:rPr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124821" w:rsidRPr="00B515BC" w:rsidRDefault="00124821" w:rsidP="00D12E1F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организации, определяемые заказчиком программы в соответствии с законодательством РФ на основании проведенных аукционов.</w:t>
            </w:r>
          </w:p>
          <w:p w:rsidR="00124821" w:rsidRPr="00B515BC" w:rsidRDefault="00124821" w:rsidP="00D12E1F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124821" w:rsidRPr="00B515BC" w:rsidTr="00DF58D6">
        <w:tc>
          <w:tcPr>
            <w:tcW w:w="3544" w:type="dxa"/>
          </w:tcPr>
          <w:p w:rsidR="00124821" w:rsidRPr="00B515BC" w:rsidRDefault="00124821" w:rsidP="00386844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515BC">
              <w:rPr>
                <w:sz w:val="28"/>
                <w:szCs w:val="28"/>
              </w:rPr>
              <w:t xml:space="preserve">Цели </w:t>
            </w:r>
            <w:r>
              <w:rPr>
                <w:sz w:val="28"/>
                <w:szCs w:val="28"/>
              </w:rPr>
              <w:t>Муниципальной</w:t>
            </w:r>
            <w:r w:rsidRPr="00B515BC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567" w:type="dxa"/>
          </w:tcPr>
          <w:p w:rsidR="00124821" w:rsidRPr="00B515BC" w:rsidRDefault="00124821" w:rsidP="00323071">
            <w:pPr>
              <w:widowControl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15BC">
              <w:rPr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124821" w:rsidRPr="00B515BC" w:rsidRDefault="00124821" w:rsidP="00D12E1F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515BC">
              <w:rPr>
                <w:sz w:val="28"/>
                <w:szCs w:val="28"/>
              </w:rPr>
              <w:t>повышение качества и надежности предоставления жилищно-коммунальных услуг населению</w:t>
            </w:r>
          </w:p>
          <w:p w:rsidR="00124821" w:rsidRPr="00B515BC" w:rsidRDefault="00124821" w:rsidP="00250324">
            <w:pPr>
              <w:widowControl/>
              <w:autoSpaceDE w:val="0"/>
              <w:autoSpaceDN w:val="0"/>
              <w:adjustRightInd w:val="0"/>
              <w:ind w:firstLine="371"/>
              <w:jc w:val="both"/>
              <w:rPr>
                <w:sz w:val="28"/>
                <w:szCs w:val="28"/>
              </w:rPr>
            </w:pPr>
          </w:p>
        </w:tc>
      </w:tr>
      <w:tr w:rsidR="00124821" w:rsidRPr="00B515BC" w:rsidTr="00DF58D6">
        <w:tc>
          <w:tcPr>
            <w:tcW w:w="3544" w:type="dxa"/>
          </w:tcPr>
          <w:p w:rsidR="00124821" w:rsidRPr="00B515BC" w:rsidRDefault="00124821" w:rsidP="00386844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515BC">
              <w:rPr>
                <w:sz w:val="28"/>
                <w:szCs w:val="28"/>
              </w:rPr>
              <w:t xml:space="preserve">Задачи </w:t>
            </w:r>
            <w:r>
              <w:rPr>
                <w:sz w:val="28"/>
                <w:szCs w:val="28"/>
              </w:rPr>
              <w:t>Муниципальной</w:t>
            </w:r>
            <w:r w:rsidRPr="00B515BC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567" w:type="dxa"/>
          </w:tcPr>
          <w:p w:rsidR="00124821" w:rsidRPr="00B515BC" w:rsidRDefault="00124821" w:rsidP="00323071">
            <w:pPr>
              <w:widowControl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15BC">
              <w:rPr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124821" w:rsidRPr="00DF2CBF" w:rsidRDefault="00124821" w:rsidP="0028453D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F2CBF">
              <w:rPr>
                <w:sz w:val="28"/>
                <w:szCs w:val="28"/>
              </w:rPr>
              <w:t>Строительство и модернизация системы</w:t>
            </w:r>
            <w:r w:rsidR="00A07ED2">
              <w:rPr>
                <w:sz w:val="28"/>
                <w:szCs w:val="28"/>
              </w:rPr>
              <w:t xml:space="preserve"> </w:t>
            </w:r>
            <w:r w:rsidR="00A07ED2">
              <w:rPr>
                <w:sz w:val="28"/>
                <w:szCs w:val="28"/>
              </w:rPr>
              <w:br/>
              <w:t>коммунальной инфраструктуры муниципального образования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Камынинского</w:t>
            </w:r>
            <w:proofErr w:type="spellEnd"/>
            <w:r>
              <w:rPr>
                <w:sz w:val="28"/>
                <w:szCs w:val="28"/>
              </w:rPr>
              <w:t xml:space="preserve"> сельсовета</w:t>
            </w:r>
            <w:r w:rsidRPr="00DF2CBF">
              <w:rPr>
                <w:sz w:val="28"/>
                <w:szCs w:val="28"/>
              </w:rPr>
              <w:t xml:space="preserve"> </w:t>
            </w:r>
            <w:r w:rsidRPr="00DF2CBF">
              <w:rPr>
                <w:sz w:val="28"/>
                <w:szCs w:val="28"/>
              </w:rPr>
              <w:br/>
              <w:t xml:space="preserve">Повышение качества предоставляемых </w:t>
            </w:r>
            <w:r w:rsidRPr="00DF2CBF">
              <w:rPr>
                <w:sz w:val="28"/>
                <w:szCs w:val="28"/>
              </w:rPr>
              <w:br/>
              <w:t xml:space="preserve">коммунальных услуг потребителям. </w:t>
            </w:r>
            <w:r w:rsidRPr="00DF2CBF">
              <w:rPr>
                <w:sz w:val="28"/>
                <w:szCs w:val="28"/>
              </w:rPr>
              <w:br/>
              <w:t xml:space="preserve">Улучшение состояния окружающей среды, </w:t>
            </w:r>
            <w:r w:rsidRPr="00DF2CBF">
              <w:rPr>
                <w:sz w:val="28"/>
                <w:szCs w:val="28"/>
              </w:rPr>
              <w:br/>
              <w:t>экологическая безопасность развития муниципального образования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Камынинский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>сельсовет</w:t>
            </w:r>
            <w:r w:rsidRPr="00DF2CBF">
              <w:rPr>
                <w:sz w:val="28"/>
                <w:szCs w:val="28"/>
              </w:rPr>
              <w:t>, создание благоприятных условий для проживания жителей.</w:t>
            </w:r>
            <w:r w:rsidRPr="00DF2CBF">
              <w:rPr>
                <w:sz w:val="28"/>
                <w:szCs w:val="28"/>
              </w:rPr>
              <w:br/>
              <w:t xml:space="preserve">Энергосбережение и повышение </w:t>
            </w:r>
            <w:r w:rsidRPr="00DF2CBF">
              <w:rPr>
                <w:sz w:val="28"/>
                <w:szCs w:val="28"/>
              </w:rPr>
              <w:br/>
            </w:r>
            <w:proofErr w:type="spellStart"/>
            <w:r w:rsidRPr="00DF2CBF">
              <w:rPr>
                <w:sz w:val="28"/>
                <w:szCs w:val="28"/>
              </w:rPr>
              <w:t>энергоэффективности</w:t>
            </w:r>
            <w:proofErr w:type="spellEnd"/>
            <w:r w:rsidRPr="00DF2CBF">
              <w:rPr>
                <w:sz w:val="28"/>
                <w:szCs w:val="28"/>
              </w:rPr>
              <w:t xml:space="preserve"> коммунального хозяйства.</w:t>
            </w:r>
          </w:p>
        </w:tc>
      </w:tr>
      <w:tr w:rsidR="00124821" w:rsidRPr="00B515BC" w:rsidTr="00DF58D6">
        <w:tc>
          <w:tcPr>
            <w:tcW w:w="3544" w:type="dxa"/>
          </w:tcPr>
          <w:p w:rsidR="00124821" w:rsidRPr="00B515BC" w:rsidRDefault="00124821" w:rsidP="00386844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515BC">
              <w:rPr>
                <w:sz w:val="28"/>
                <w:szCs w:val="28"/>
              </w:rPr>
              <w:lastRenderedPageBreak/>
              <w:t xml:space="preserve">Целевые показатели </w:t>
            </w:r>
            <w:r>
              <w:rPr>
                <w:sz w:val="28"/>
                <w:szCs w:val="28"/>
              </w:rPr>
              <w:t>Муниципальной</w:t>
            </w:r>
            <w:r w:rsidRPr="00B515BC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567" w:type="dxa"/>
          </w:tcPr>
          <w:p w:rsidR="00124821" w:rsidRPr="00B515BC" w:rsidRDefault="00124821" w:rsidP="00323071">
            <w:pPr>
              <w:widowControl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15BC">
              <w:rPr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124821" w:rsidRPr="000157C9" w:rsidRDefault="00124821" w:rsidP="00B5673A">
            <w:pPr>
              <w:widowControl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157C9">
              <w:rPr>
                <w:color w:val="000000"/>
                <w:sz w:val="28"/>
                <w:szCs w:val="28"/>
              </w:rPr>
              <w:t xml:space="preserve">увеличение доли населения, обеспеченного питьевой водой отвечающей требованиям безопасности, в общей численности населения администрации </w:t>
            </w:r>
            <w:proofErr w:type="spellStart"/>
            <w:r w:rsidRPr="000157C9">
              <w:rPr>
                <w:color w:val="000000"/>
                <w:sz w:val="28"/>
                <w:szCs w:val="28"/>
              </w:rPr>
              <w:t>Камынинского</w:t>
            </w:r>
            <w:proofErr w:type="spellEnd"/>
            <w:r w:rsidRPr="000157C9">
              <w:rPr>
                <w:color w:val="000000"/>
                <w:sz w:val="28"/>
                <w:szCs w:val="28"/>
              </w:rPr>
              <w:t xml:space="preserve"> сельсовета Белинского района – до 98,8% к 2021 году;</w:t>
            </w:r>
          </w:p>
          <w:p w:rsidR="00124821" w:rsidRPr="000157C9" w:rsidRDefault="00124821" w:rsidP="00B5673A">
            <w:pPr>
              <w:widowControl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0157C9">
              <w:rPr>
                <w:color w:val="000000"/>
                <w:sz w:val="28"/>
                <w:szCs w:val="28"/>
              </w:rPr>
              <w:t>снижение процента прироста уровня износа коммунальной инфраструктуры – до 0,9 % к 2021 году;</w:t>
            </w:r>
          </w:p>
          <w:p w:rsidR="00124821" w:rsidRPr="00B515BC" w:rsidRDefault="00124821" w:rsidP="0028453D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57C9">
              <w:rPr>
                <w:color w:val="000000"/>
                <w:sz w:val="28"/>
                <w:szCs w:val="28"/>
              </w:rPr>
              <w:t>снижение доли убыточных организаций жилищно-коммунального хозяйства – до 31,5 % к 2021 году</w:t>
            </w:r>
          </w:p>
        </w:tc>
      </w:tr>
      <w:tr w:rsidR="00124821" w:rsidRPr="00B515BC" w:rsidTr="00DF58D6">
        <w:tc>
          <w:tcPr>
            <w:tcW w:w="3544" w:type="dxa"/>
          </w:tcPr>
          <w:p w:rsidR="00124821" w:rsidRPr="00B515BC" w:rsidRDefault="00124821" w:rsidP="00386844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515BC">
              <w:rPr>
                <w:sz w:val="28"/>
                <w:szCs w:val="28"/>
              </w:rPr>
              <w:t xml:space="preserve">Этапы и сроки реализации </w:t>
            </w:r>
            <w:r>
              <w:rPr>
                <w:sz w:val="28"/>
                <w:szCs w:val="28"/>
              </w:rPr>
              <w:t>Муниципальной</w:t>
            </w:r>
            <w:r w:rsidRPr="00B515BC">
              <w:rPr>
                <w:sz w:val="28"/>
                <w:szCs w:val="28"/>
              </w:rPr>
              <w:t xml:space="preserve"> программы</w:t>
            </w:r>
          </w:p>
          <w:p w:rsidR="00124821" w:rsidRPr="00B515BC" w:rsidRDefault="00124821" w:rsidP="00386844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124821" w:rsidRPr="00B515BC" w:rsidRDefault="00124821" w:rsidP="00323071">
            <w:pPr>
              <w:widowControl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15BC">
              <w:rPr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124821" w:rsidRPr="00B515BC" w:rsidRDefault="00124821" w:rsidP="00D12E1F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15BC">
              <w:rPr>
                <w:sz w:val="28"/>
                <w:szCs w:val="28"/>
              </w:rPr>
              <w:t>2014 – 2020 годы без разделения на этапы</w:t>
            </w:r>
          </w:p>
        </w:tc>
      </w:tr>
      <w:tr w:rsidR="00124821" w:rsidRPr="00B515BC" w:rsidTr="00DF58D6">
        <w:tc>
          <w:tcPr>
            <w:tcW w:w="3544" w:type="dxa"/>
          </w:tcPr>
          <w:p w:rsidR="00124821" w:rsidRPr="00B515BC" w:rsidRDefault="00124821" w:rsidP="00386844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515BC">
              <w:rPr>
                <w:sz w:val="28"/>
                <w:szCs w:val="28"/>
              </w:rPr>
              <w:t xml:space="preserve">Объемы бюджетных ассигнований </w:t>
            </w:r>
            <w:r>
              <w:rPr>
                <w:sz w:val="28"/>
                <w:szCs w:val="28"/>
              </w:rPr>
              <w:t>Муниципальной</w:t>
            </w:r>
            <w:r w:rsidRPr="00B515BC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567" w:type="dxa"/>
          </w:tcPr>
          <w:p w:rsidR="00124821" w:rsidRPr="00B515BC" w:rsidRDefault="00124821" w:rsidP="00323071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15B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DF0595" w:rsidRPr="007A6C67" w:rsidRDefault="00DF0595" w:rsidP="00DF0595">
            <w:pPr>
              <w:ind w:firstLine="567"/>
              <w:jc w:val="both"/>
              <w:rPr>
                <w:sz w:val="28"/>
                <w:szCs w:val="28"/>
              </w:rPr>
            </w:pPr>
            <w:r w:rsidRPr="00B515BC">
              <w:rPr>
                <w:sz w:val="28"/>
                <w:szCs w:val="28"/>
              </w:rPr>
              <w:t xml:space="preserve">общий объем финансирования </w:t>
            </w:r>
            <w:r>
              <w:rPr>
                <w:sz w:val="28"/>
                <w:szCs w:val="28"/>
              </w:rPr>
              <w:t>муниципальной</w:t>
            </w:r>
            <w:r w:rsidRPr="00B515BC">
              <w:rPr>
                <w:sz w:val="28"/>
                <w:szCs w:val="28"/>
              </w:rPr>
              <w:t xml:space="preserve"> программы в 2014-2020 годах за счет всех источников финансирования составит</w:t>
            </w:r>
            <w:r>
              <w:rPr>
                <w:sz w:val="28"/>
                <w:szCs w:val="28"/>
              </w:rPr>
              <w:t xml:space="preserve"> </w:t>
            </w:r>
            <w:r w:rsidRPr="00B515BC"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u w:val="single"/>
              </w:rPr>
              <w:t>2036,8</w:t>
            </w:r>
            <w:r w:rsidRPr="003A619A">
              <w:rPr>
                <w:b/>
                <w:sz w:val="28"/>
                <w:szCs w:val="28"/>
                <w:u w:val="single"/>
              </w:rPr>
              <w:t xml:space="preserve"> тыс. руб</w:t>
            </w:r>
            <w:r w:rsidRPr="007A6C67">
              <w:rPr>
                <w:sz w:val="28"/>
                <w:szCs w:val="28"/>
              </w:rPr>
              <w:t>., в том числе по годам:</w:t>
            </w:r>
          </w:p>
          <w:p w:rsidR="00DF0595" w:rsidRPr="007A6C67" w:rsidRDefault="00DF0595" w:rsidP="00DF0595">
            <w:pPr>
              <w:ind w:firstLine="567"/>
              <w:jc w:val="both"/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>в 2014 году –</w:t>
            </w:r>
            <w:r>
              <w:rPr>
                <w:sz w:val="28"/>
                <w:szCs w:val="28"/>
                <w:u w:val="single"/>
              </w:rPr>
              <w:t>249,6</w:t>
            </w:r>
            <w:r>
              <w:rPr>
                <w:sz w:val="28"/>
                <w:szCs w:val="28"/>
              </w:rPr>
              <w:t xml:space="preserve"> </w:t>
            </w:r>
            <w:r w:rsidRPr="007A6C67">
              <w:rPr>
                <w:sz w:val="28"/>
                <w:szCs w:val="28"/>
              </w:rPr>
              <w:t>тыс. руб.,</w:t>
            </w:r>
          </w:p>
          <w:p w:rsidR="00DF0595" w:rsidRPr="007A6C67" w:rsidRDefault="00DF0595" w:rsidP="00DF0595">
            <w:pPr>
              <w:ind w:firstLine="567"/>
              <w:jc w:val="both"/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 xml:space="preserve">в 2015 году – </w:t>
            </w:r>
            <w:r>
              <w:rPr>
                <w:sz w:val="28"/>
                <w:szCs w:val="28"/>
                <w:u w:val="single"/>
              </w:rPr>
              <w:t>261,9</w:t>
            </w:r>
            <w:r w:rsidRPr="007A6C67">
              <w:rPr>
                <w:sz w:val="28"/>
                <w:szCs w:val="28"/>
              </w:rPr>
              <w:t xml:space="preserve"> тыс. руб.,</w:t>
            </w:r>
          </w:p>
          <w:p w:rsidR="00DF0595" w:rsidRPr="007A6C67" w:rsidRDefault="00DF0595" w:rsidP="00DF0595">
            <w:pPr>
              <w:ind w:firstLine="567"/>
              <w:jc w:val="both"/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>в 2016 году –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276,0</w:t>
            </w:r>
            <w:r w:rsidRPr="007A6C67">
              <w:rPr>
                <w:sz w:val="28"/>
                <w:szCs w:val="28"/>
              </w:rPr>
              <w:t xml:space="preserve"> тыс. руб.</w:t>
            </w:r>
          </w:p>
          <w:p w:rsidR="00DF0595" w:rsidRPr="007A6C67" w:rsidRDefault="00DF0595" w:rsidP="00DF0595">
            <w:pPr>
              <w:ind w:firstLine="567"/>
              <w:jc w:val="both"/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>в 2017 году –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290,6</w:t>
            </w:r>
            <w:r>
              <w:rPr>
                <w:sz w:val="28"/>
                <w:szCs w:val="28"/>
              </w:rPr>
              <w:t xml:space="preserve"> </w:t>
            </w:r>
            <w:r w:rsidRPr="007A6C67">
              <w:rPr>
                <w:sz w:val="28"/>
                <w:szCs w:val="28"/>
              </w:rPr>
              <w:t>тыс. руб.,</w:t>
            </w:r>
          </w:p>
          <w:p w:rsidR="00DF0595" w:rsidRPr="007A6C67" w:rsidRDefault="00DF0595" w:rsidP="00DF0595">
            <w:pPr>
              <w:ind w:firstLine="567"/>
              <w:jc w:val="both"/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 xml:space="preserve">в 2018 году – </w:t>
            </w:r>
            <w:r>
              <w:rPr>
                <w:sz w:val="28"/>
                <w:szCs w:val="28"/>
                <w:u w:val="single"/>
              </w:rPr>
              <w:t xml:space="preserve">305,4 </w:t>
            </w:r>
            <w:r w:rsidRPr="007A6C67">
              <w:rPr>
                <w:sz w:val="28"/>
                <w:szCs w:val="28"/>
              </w:rPr>
              <w:t>тыс. руб.,</w:t>
            </w:r>
          </w:p>
          <w:p w:rsidR="00DF0595" w:rsidRPr="007A6C67" w:rsidRDefault="00DF0595" w:rsidP="00DF0595">
            <w:pPr>
              <w:ind w:firstLine="567"/>
              <w:jc w:val="both"/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 xml:space="preserve">в 2019 году – </w:t>
            </w:r>
            <w:r>
              <w:rPr>
                <w:sz w:val="28"/>
                <w:szCs w:val="28"/>
                <w:u w:val="single"/>
              </w:rPr>
              <w:t>319,8</w:t>
            </w:r>
            <w:r w:rsidRPr="007A6C67">
              <w:rPr>
                <w:sz w:val="28"/>
                <w:szCs w:val="28"/>
              </w:rPr>
              <w:t xml:space="preserve"> тыс. руб.</w:t>
            </w:r>
          </w:p>
          <w:p w:rsidR="00DF0595" w:rsidRPr="007A6C67" w:rsidRDefault="00DF0595" w:rsidP="00DF0595">
            <w:pPr>
              <w:ind w:firstLine="567"/>
              <w:jc w:val="both"/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>в 2020 году –</w:t>
            </w:r>
            <w:r>
              <w:rPr>
                <w:sz w:val="28"/>
                <w:szCs w:val="28"/>
              </w:rPr>
              <w:t xml:space="preserve"> 333,5</w:t>
            </w:r>
            <w:r w:rsidRPr="007A6C67">
              <w:rPr>
                <w:sz w:val="28"/>
                <w:szCs w:val="28"/>
              </w:rPr>
              <w:t xml:space="preserve"> тыс. руб.</w:t>
            </w:r>
          </w:p>
          <w:p w:rsidR="00DF0595" w:rsidRPr="007A6C67" w:rsidRDefault="00DF0595" w:rsidP="00DF0595">
            <w:pPr>
              <w:ind w:firstLine="567"/>
              <w:jc w:val="both"/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 xml:space="preserve">за счет  средств бюджета </w:t>
            </w:r>
            <w:proofErr w:type="spellStart"/>
            <w:r>
              <w:rPr>
                <w:sz w:val="28"/>
                <w:szCs w:val="28"/>
              </w:rPr>
              <w:t>Камынинского</w:t>
            </w:r>
            <w:proofErr w:type="spellEnd"/>
            <w:r>
              <w:rPr>
                <w:sz w:val="28"/>
                <w:szCs w:val="28"/>
              </w:rPr>
              <w:t xml:space="preserve"> сельсовета</w:t>
            </w:r>
            <w:r w:rsidRPr="007A6C67">
              <w:rPr>
                <w:sz w:val="28"/>
                <w:szCs w:val="28"/>
              </w:rPr>
              <w:t xml:space="preserve">  составит </w:t>
            </w:r>
            <w:r>
              <w:rPr>
                <w:b/>
                <w:sz w:val="28"/>
                <w:szCs w:val="28"/>
                <w:u w:val="single"/>
              </w:rPr>
              <w:t>2036,8</w:t>
            </w:r>
            <w:r w:rsidRPr="003A619A">
              <w:rPr>
                <w:b/>
                <w:sz w:val="28"/>
                <w:szCs w:val="28"/>
                <w:u w:val="single"/>
              </w:rPr>
              <w:t xml:space="preserve"> тыс.</w:t>
            </w:r>
            <w:r w:rsidRPr="003A619A">
              <w:rPr>
                <w:b/>
                <w:sz w:val="28"/>
                <w:szCs w:val="28"/>
              </w:rPr>
              <w:t xml:space="preserve"> </w:t>
            </w:r>
            <w:r w:rsidRPr="003A619A">
              <w:rPr>
                <w:b/>
                <w:sz w:val="28"/>
                <w:szCs w:val="28"/>
                <w:u w:val="single"/>
              </w:rPr>
              <w:t>руб.</w:t>
            </w:r>
            <w:r w:rsidRPr="003A619A">
              <w:rPr>
                <w:sz w:val="28"/>
                <w:szCs w:val="28"/>
                <w:u w:val="single"/>
              </w:rPr>
              <w:t>,</w:t>
            </w:r>
            <w:r w:rsidRPr="007A6C67">
              <w:rPr>
                <w:sz w:val="28"/>
                <w:szCs w:val="28"/>
              </w:rPr>
              <w:t xml:space="preserve"> в том числе по годам:</w:t>
            </w:r>
          </w:p>
          <w:p w:rsidR="00DF0595" w:rsidRPr="007A6C67" w:rsidRDefault="00DF0595" w:rsidP="00DF0595">
            <w:pPr>
              <w:ind w:firstLine="567"/>
              <w:jc w:val="both"/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>в 2014 году –</w:t>
            </w:r>
            <w:r>
              <w:rPr>
                <w:sz w:val="28"/>
                <w:szCs w:val="28"/>
                <w:u w:val="single"/>
              </w:rPr>
              <w:t>249,6</w:t>
            </w:r>
            <w:r>
              <w:rPr>
                <w:sz w:val="28"/>
                <w:szCs w:val="28"/>
              </w:rPr>
              <w:t xml:space="preserve"> </w:t>
            </w:r>
            <w:r w:rsidRPr="007A6C67">
              <w:rPr>
                <w:sz w:val="28"/>
                <w:szCs w:val="28"/>
              </w:rPr>
              <w:t>тыс. руб.,</w:t>
            </w:r>
          </w:p>
          <w:p w:rsidR="00DF0595" w:rsidRPr="007A6C67" w:rsidRDefault="00DF0595" w:rsidP="00DF0595">
            <w:pPr>
              <w:ind w:firstLine="567"/>
              <w:jc w:val="both"/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 xml:space="preserve">в 2015 году – </w:t>
            </w:r>
            <w:r>
              <w:rPr>
                <w:sz w:val="28"/>
                <w:szCs w:val="28"/>
                <w:u w:val="single"/>
              </w:rPr>
              <w:t>261,9</w:t>
            </w:r>
            <w:r w:rsidRPr="007A6C67">
              <w:rPr>
                <w:sz w:val="28"/>
                <w:szCs w:val="28"/>
              </w:rPr>
              <w:t xml:space="preserve"> тыс. руб.,</w:t>
            </w:r>
          </w:p>
          <w:p w:rsidR="00DF0595" w:rsidRPr="007A6C67" w:rsidRDefault="00DF0595" w:rsidP="00DF0595">
            <w:pPr>
              <w:ind w:firstLine="567"/>
              <w:jc w:val="both"/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>в 2016 году –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276,0</w:t>
            </w:r>
            <w:r w:rsidRPr="007A6C67">
              <w:rPr>
                <w:sz w:val="28"/>
                <w:szCs w:val="28"/>
              </w:rPr>
              <w:t xml:space="preserve"> тыс. руб.</w:t>
            </w:r>
          </w:p>
          <w:p w:rsidR="00DF0595" w:rsidRPr="007A6C67" w:rsidRDefault="00DF0595" w:rsidP="00DF0595">
            <w:pPr>
              <w:ind w:firstLine="567"/>
              <w:jc w:val="both"/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>в 2017 году –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290,6</w:t>
            </w:r>
            <w:r>
              <w:rPr>
                <w:sz w:val="28"/>
                <w:szCs w:val="28"/>
              </w:rPr>
              <w:t xml:space="preserve"> </w:t>
            </w:r>
            <w:r w:rsidRPr="007A6C67">
              <w:rPr>
                <w:sz w:val="28"/>
                <w:szCs w:val="28"/>
              </w:rPr>
              <w:t>тыс. руб.,</w:t>
            </w:r>
          </w:p>
          <w:p w:rsidR="00DF0595" w:rsidRPr="007A6C67" w:rsidRDefault="00DF0595" w:rsidP="00DF0595">
            <w:pPr>
              <w:ind w:firstLine="567"/>
              <w:jc w:val="both"/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 xml:space="preserve">в 2018 году – </w:t>
            </w:r>
            <w:r>
              <w:rPr>
                <w:sz w:val="28"/>
                <w:szCs w:val="28"/>
                <w:u w:val="single"/>
              </w:rPr>
              <w:t xml:space="preserve">305,4 </w:t>
            </w:r>
            <w:r w:rsidRPr="007A6C67">
              <w:rPr>
                <w:sz w:val="28"/>
                <w:szCs w:val="28"/>
              </w:rPr>
              <w:t>тыс. руб.,</w:t>
            </w:r>
          </w:p>
          <w:p w:rsidR="00DF0595" w:rsidRPr="007A6C67" w:rsidRDefault="00DF0595" w:rsidP="00DF0595">
            <w:pPr>
              <w:ind w:firstLine="567"/>
              <w:jc w:val="both"/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 xml:space="preserve">в 2019 году – </w:t>
            </w:r>
            <w:r>
              <w:rPr>
                <w:sz w:val="28"/>
                <w:szCs w:val="28"/>
                <w:u w:val="single"/>
              </w:rPr>
              <w:t>319,8</w:t>
            </w:r>
            <w:r w:rsidRPr="007A6C67">
              <w:rPr>
                <w:sz w:val="28"/>
                <w:szCs w:val="28"/>
              </w:rPr>
              <w:t xml:space="preserve"> тыс. руб.</w:t>
            </w:r>
          </w:p>
          <w:p w:rsidR="00DF0595" w:rsidRPr="007A6C67" w:rsidRDefault="00DF0595" w:rsidP="00DF0595">
            <w:pPr>
              <w:ind w:firstLine="567"/>
              <w:jc w:val="both"/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>в 2020 году –</w:t>
            </w:r>
            <w:r>
              <w:rPr>
                <w:sz w:val="28"/>
                <w:szCs w:val="28"/>
              </w:rPr>
              <w:t xml:space="preserve"> 333,5</w:t>
            </w:r>
            <w:r w:rsidRPr="007A6C67">
              <w:rPr>
                <w:sz w:val="28"/>
                <w:szCs w:val="28"/>
              </w:rPr>
              <w:t xml:space="preserve"> тыс. руб.</w:t>
            </w:r>
          </w:p>
          <w:p w:rsidR="00124821" w:rsidRPr="00B515BC" w:rsidRDefault="00124821" w:rsidP="00BA27F4">
            <w:pPr>
              <w:widowControl/>
              <w:autoSpaceDE w:val="0"/>
              <w:autoSpaceDN w:val="0"/>
              <w:adjustRightInd w:val="0"/>
              <w:ind w:firstLine="371"/>
              <w:rPr>
                <w:sz w:val="28"/>
                <w:szCs w:val="28"/>
              </w:rPr>
            </w:pPr>
          </w:p>
        </w:tc>
      </w:tr>
    </w:tbl>
    <w:p w:rsidR="00124821" w:rsidRPr="00B515BC" w:rsidRDefault="00124821" w:rsidP="00FE0CFA">
      <w:pPr>
        <w:jc w:val="center"/>
        <w:rPr>
          <w:b/>
          <w:sz w:val="28"/>
          <w:szCs w:val="28"/>
        </w:rPr>
      </w:pPr>
    </w:p>
    <w:p w:rsidR="00124821" w:rsidRDefault="00124821" w:rsidP="009F1D5C">
      <w:pPr>
        <w:pStyle w:val="af8"/>
        <w:numPr>
          <w:ilvl w:val="0"/>
          <w:numId w:val="21"/>
        </w:numPr>
        <w:spacing w:after="0" w:line="240" w:lineRule="auto"/>
        <w:ind w:left="357" w:hanging="357"/>
        <w:jc w:val="center"/>
        <w:rPr>
          <w:rFonts w:ascii="Times New Roman" w:hAnsi="Times New Roman"/>
          <w:b/>
          <w:sz w:val="28"/>
          <w:szCs w:val="28"/>
        </w:rPr>
      </w:pPr>
      <w:r w:rsidRPr="00B515BC">
        <w:rPr>
          <w:rFonts w:ascii="Times New Roman" w:hAnsi="Times New Roman"/>
          <w:b/>
          <w:sz w:val="28"/>
          <w:szCs w:val="28"/>
        </w:rPr>
        <w:lastRenderedPageBreak/>
        <w:t xml:space="preserve">Общая характеристика </w:t>
      </w:r>
      <w:r>
        <w:rPr>
          <w:rFonts w:ascii="Times New Roman" w:hAnsi="Times New Roman"/>
          <w:b/>
          <w:sz w:val="28"/>
          <w:szCs w:val="28"/>
        </w:rPr>
        <w:t>сферы реализации муниципальной программы</w:t>
      </w:r>
    </w:p>
    <w:p w:rsidR="00124821" w:rsidRPr="00FE0CFA" w:rsidRDefault="00124821" w:rsidP="00FE0CFA">
      <w:pPr>
        <w:jc w:val="center"/>
        <w:rPr>
          <w:b/>
          <w:sz w:val="28"/>
          <w:szCs w:val="28"/>
        </w:rPr>
      </w:pPr>
    </w:p>
    <w:p w:rsidR="00124821" w:rsidRPr="002B7914" w:rsidRDefault="00124821" w:rsidP="002B7914">
      <w:pPr>
        <w:pStyle w:val="af8"/>
        <w:spacing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Муниципальная</w:t>
      </w:r>
      <w:r w:rsidRPr="002B7914">
        <w:rPr>
          <w:rFonts w:ascii="Times New Roman" w:hAnsi="Times New Roman"/>
          <w:sz w:val="28"/>
          <w:szCs w:val="28"/>
        </w:rPr>
        <w:t xml:space="preserve"> программа направлена на достижение двух основных целей, определенных Указом Президента РФ от 07.05.2013 № 600 «О мерах по обеспечению граждан Российской федерации доступным и комфортным жильем и повышению качества жилищно-коммунальных услуг» и Законом Пензенской области от 04.09.2007 № 1367-ЗПО «О Стратегии социально-экономического развития Пензенской области на долгосрочную перспективу (до 2021 года)» (с изменениями и дополнениями):</w:t>
      </w:r>
      <w:proofErr w:type="gramEnd"/>
    </w:p>
    <w:p w:rsidR="00124821" w:rsidRDefault="00124821" w:rsidP="00706836">
      <w:pPr>
        <w:pStyle w:val="af8"/>
        <w:spacing w:after="0" w:line="233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706836">
        <w:rPr>
          <w:rFonts w:ascii="Times New Roman" w:hAnsi="Times New Roman"/>
          <w:sz w:val="28"/>
          <w:szCs w:val="28"/>
        </w:rPr>
        <w:t>- повышение качества жилищно-коммунальных услуг</w:t>
      </w:r>
      <w:r>
        <w:rPr>
          <w:rFonts w:ascii="Times New Roman" w:hAnsi="Times New Roman"/>
          <w:sz w:val="28"/>
          <w:szCs w:val="28"/>
        </w:rPr>
        <w:t>;</w:t>
      </w:r>
    </w:p>
    <w:p w:rsidR="00124821" w:rsidRPr="00706836" w:rsidRDefault="00124821" w:rsidP="00ED741D">
      <w:pPr>
        <w:pStyle w:val="af8"/>
        <w:spacing w:after="0" w:line="233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Достижение цели связано с техническим обновлением коммунальной инфраструктуры, так как н</w:t>
      </w:r>
      <w:r w:rsidRPr="00B515BC">
        <w:rPr>
          <w:rFonts w:ascii="Times New Roman" w:hAnsi="Times New Roman"/>
          <w:sz w:val="28"/>
          <w:szCs w:val="28"/>
        </w:rPr>
        <w:t>а сегодняшний день проблема состояния и развития жилищно-коммунального хозяйства</w:t>
      </w:r>
      <w:r>
        <w:rPr>
          <w:rFonts w:ascii="Times New Roman" w:hAnsi="Times New Roman"/>
          <w:sz w:val="28"/>
          <w:szCs w:val="28"/>
        </w:rPr>
        <w:t xml:space="preserve"> (далее – ЖКХ) </w:t>
      </w:r>
      <w:r w:rsidRPr="00B515BC">
        <w:rPr>
          <w:rFonts w:ascii="Times New Roman" w:hAnsi="Times New Roman"/>
          <w:sz w:val="28"/>
          <w:szCs w:val="28"/>
        </w:rPr>
        <w:t xml:space="preserve">является одной из наиболее острых проблем нашего общества. </w:t>
      </w:r>
    </w:p>
    <w:p w:rsidR="00124821" w:rsidRDefault="00124821" w:rsidP="005B4B43">
      <w:pPr>
        <w:pStyle w:val="af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74201">
        <w:rPr>
          <w:sz w:val="28"/>
          <w:szCs w:val="28"/>
        </w:rPr>
        <w:t>С конца 80-х годов и все 90-е годы происходило резкое сокращение инвестиций в основные фонды ЖКХ. По этой причине основные фонды ЖКХ к настоящему времени уже сильно изношены. По официальным данным их износ составляет уже более 60 %, их большая часть находится в аварийном или предаварийном состоянии. В результате накопленного износа растет количество аварий на системах тепл</w:t>
      </w:r>
      <w:proofErr w:type="gramStart"/>
      <w:r w:rsidRPr="00474201">
        <w:rPr>
          <w:sz w:val="28"/>
          <w:szCs w:val="28"/>
        </w:rPr>
        <w:t>о-</w:t>
      </w:r>
      <w:proofErr w:type="gramEnd"/>
      <w:r w:rsidRPr="00474201">
        <w:rPr>
          <w:sz w:val="28"/>
          <w:szCs w:val="28"/>
        </w:rPr>
        <w:t>, электро- и водоснабжения, возрастают сроки ликвидации аварий и стоимость их ремонтов, что приводит к увеличению расходов ресурсов в коммунальных организациях и как следствие к росту тарифов.</w:t>
      </w:r>
    </w:p>
    <w:p w:rsidR="00124821" w:rsidRPr="000D2AAC" w:rsidRDefault="00124821" w:rsidP="000D2AAC">
      <w:pPr>
        <w:pStyle w:val="af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Переломить эти тенденции и обеспечить решение задач по повышению качества коммунальных услуг и надежности их предоставления планируется реализацией мероприятий </w:t>
      </w:r>
      <w:r w:rsidRPr="00B515BC">
        <w:rPr>
          <w:sz w:val="28"/>
          <w:szCs w:val="28"/>
        </w:rPr>
        <w:t xml:space="preserve">Подпрограммы  </w:t>
      </w:r>
      <w:r>
        <w:rPr>
          <w:sz w:val="28"/>
          <w:szCs w:val="28"/>
        </w:rPr>
        <w:t>Муниципальной</w:t>
      </w:r>
      <w:r w:rsidRPr="00B515BC">
        <w:rPr>
          <w:sz w:val="28"/>
          <w:szCs w:val="28"/>
        </w:rPr>
        <w:t xml:space="preserve"> программы посредством:</w:t>
      </w:r>
    </w:p>
    <w:p w:rsidR="00124821" w:rsidRPr="00B515BC" w:rsidRDefault="00124821" w:rsidP="005F1A04">
      <w:pPr>
        <w:ind w:firstLine="720"/>
        <w:jc w:val="both"/>
        <w:rPr>
          <w:sz w:val="28"/>
          <w:szCs w:val="28"/>
        </w:rPr>
      </w:pPr>
      <w:r w:rsidRPr="00B515BC">
        <w:rPr>
          <w:sz w:val="28"/>
          <w:szCs w:val="28"/>
        </w:rPr>
        <w:t>- строительства се</w:t>
      </w:r>
      <w:r w:rsidR="00A07ED2">
        <w:rPr>
          <w:sz w:val="28"/>
          <w:szCs w:val="28"/>
        </w:rPr>
        <w:t xml:space="preserve">тей и сооружений </w:t>
      </w:r>
      <w:r w:rsidRPr="00B515BC">
        <w:rPr>
          <w:sz w:val="28"/>
          <w:szCs w:val="28"/>
        </w:rPr>
        <w:t xml:space="preserve"> водоснабжения;</w:t>
      </w:r>
    </w:p>
    <w:p w:rsidR="00124821" w:rsidRPr="00B515BC" w:rsidRDefault="00124821" w:rsidP="005F1A04">
      <w:pPr>
        <w:ind w:firstLine="720"/>
        <w:jc w:val="both"/>
        <w:rPr>
          <w:sz w:val="28"/>
          <w:szCs w:val="28"/>
        </w:rPr>
      </w:pPr>
      <w:r w:rsidRPr="00B515BC">
        <w:rPr>
          <w:sz w:val="28"/>
          <w:szCs w:val="28"/>
        </w:rPr>
        <w:t>- модернизации и капитального ремонта сетей и с</w:t>
      </w:r>
      <w:r w:rsidR="00A07ED2">
        <w:rPr>
          <w:sz w:val="28"/>
          <w:szCs w:val="28"/>
        </w:rPr>
        <w:t xml:space="preserve">ооружений </w:t>
      </w:r>
      <w:r w:rsidRPr="00B515BC">
        <w:rPr>
          <w:sz w:val="28"/>
          <w:szCs w:val="28"/>
        </w:rPr>
        <w:t xml:space="preserve"> водоснабжения;</w:t>
      </w:r>
    </w:p>
    <w:p w:rsidR="00124821" w:rsidRPr="00B515BC" w:rsidRDefault="00124821" w:rsidP="005F1A04">
      <w:pPr>
        <w:ind w:firstLine="720"/>
        <w:jc w:val="both"/>
        <w:rPr>
          <w:sz w:val="28"/>
          <w:szCs w:val="28"/>
        </w:rPr>
      </w:pPr>
      <w:r w:rsidRPr="00B515BC">
        <w:rPr>
          <w:sz w:val="28"/>
          <w:szCs w:val="28"/>
        </w:rPr>
        <w:t>- установки частотных преобразователей, станций управления и приборов учета питьевой воды;</w:t>
      </w:r>
    </w:p>
    <w:p w:rsidR="00124821" w:rsidRDefault="00124821" w:rsidP="005F1A04">
      <w:pPr>
        <w:ind w:firstLine="720"/>
        <w:jc w:val="both"/>
        <w:rPr>
          <w:sz w:val="28"/>
          <w:szCs w:val="28"/>
        </w:rPr>
      </w:pPr>
      <w:r w:rsidRPr="00B515BC">
        <w:rPr>
          <w:sz w:val="28"/>
          <w:szCs w:val="28"/>
        </w:rPr>
        <w:t>- бла</w:t>
      </w:r>
      <w:r>
        <w:rPr>
          <w:sz w:val="28"/>
          <w:szCs w:val="28"/>
        </w:rPr>
        <w:t>гоустройства населенных пунктов.</w:t>
      </w:r>
    </w:p>
    <w:p w:rsidR="00124821" w:rsidRPr="00B515BC" w:rsidRDefault="00124821" w:rsidP="00C1483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Также планируется, что реализация мероприятий Подпрограммы  к 2021 году позволит достигнуть следующих социально-экономических результатов, зависящих от улучшения состояния жилищно-коммунальной сферы:</w:t>
      </w:r>
    </w:p>
    <w:p w:rsidR="00124821" w:rsidRPr="00B515BC" w:rsidRDefault="00124821" w:rsidP="00332F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515BC">
        <w:rPr>
          <w:sz w:val="28"/>
          <w:szCs w:val="28"/>
        </w:rPr>
        <w:t xml:space="preserve"> п</w:t>
      </w:r>
      <w:r>
        <w:rPr>
          <w:sz w:val="28"/>
          <w:szCs w:val="28"/>
        </w:rPr>
        <w:t>овышения</w:t>
      </w:r>
      <w:r w:rsidRPr="00B515BC">
        <w:rPr>
          <w:sz w:val="28"/>
          <w:szCs w:val="28"/>
        </w:rPr>
        <w:t xml:space="preserve"> качества предоставления коммунальных услуг;</w:t>
      </w:r>
    </w:p>
    <w:p w:rsidR="00124821" w:rsidRPr="00B515BC" w:rsidRDefault="00124821" w:rsidP="00332F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515BC">
        <w:rPr>
          <w:sz w:val="28"/>
          <w:szCs w:val="28"/>
        </w:rPr>
        <w:t xml:space="preserve"> с</w:t>
      </w:r>
      <w:r>
        <w:rPr>
          <w:sz w:val="28"/>
          <w:szCs w:val="28"/>
        </w:rPr>
        <w:t>нижения</w:t>
      </w:r>
      <w:r w:rsidRPr="00B515BC">
        <w:rPr>
          <w:sz w:val="28"/>
          <w:szCs w:val="28"/>
        </w:rPr>
        <w:t xml:space="preserve"> потерь коммунальных ресурсов в процессе их производства и транспортировки, колич</w:t>
      </w:r>
      <w:r>
        <w:rPr>
          <w:sz w:val="28"/>
          <w:szCs w:val="28"/>
        </w:rPr>
        <w:t>ества аварий на сетях, повышения</w:t>
      </w:r>
      <w:r w:rsidRPr="00B515BC">
        <w:rPr>
          <w:sz w:val="28"/>
          <w:szCs w:val="28"/>
        </w:rPr>
        <w:t xml:space="preserve"> срока службы основных фондов жилищно-к</w:t>
      </w:r>
      <w:r>
        <w:rPr>
          <w:sz w:val="28"/>
          <w:szCs w:val="28"/>
        </w:rPr>
        <w:t>оммунального хозяйства, снижения</w:t>
      </w:r>
      <w:r w:rsidRPr="00B515BC">
        <w:rPr>
          <w:sz w:val="28"/>
          <w:szCs w:val="28"/>
        </w:rPr>
        <w:t xml:space="preserve"> уровня эксплуатационных расходов организаций, осуществляющих предоставление жилищных и коммунальных услуг на территор</w:t>
      </w:r>
      <w:r w:rsidR="00A07ED2">
        <w:rPr>
          <w:sz w:val="28"/>
          <w:szCs w:val="28"/>
        </w:rPr>
        <w:t xml:space="preserve">ии муниципального образования </w:t>
      </w:r>
      <w:proofErr w:type="spellStart"/>
      <w:r w:rsidR="00A07ED2">
        <w:rPr>
          <w:sz w:val="28"/>
          <w:szCs w:val="28"/>
        </w:rPr>
        <w:t>Камынинского</w:t>
      </w:r>
      <w:proofErr w:type="spellEnd"/>
      <w:r w:rsidR="00A07ED2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Белинского района </w:t>
      </w:r>
      <w:r w:rsidRPr="00B515BC">
        <w:rPr>
          <w:sz w:val="28"/>
          <w:szCs w:val="28"/>
        </w:rPr>
        <w:t>Пензенской области;</w:t>
      </w:r>
    </w:p>
    <w:p w:rsidR="00124821" w:rsidRPr="00B515BC" w:rsidRDefault="00124821" w:rsidP="00332F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515BC">
        <w:rPr>
          <w:sz w:val="28"/>
          <w:szCs w:val="28"/>
        </w:rPr>
        <w:t xml:space="preserve"> о</w:t>
      </w:r>
      <w:r>
        <w:rPr>
          <w:sz w:val="28"/>
          <w:szCs w:val="28"/>
        </w:rPr>
        <w:t>беспечения</w:t>
      </w:r>
      <w:r w:rsidRPr="00B515BC">
        <w:rPr>
          <w:sz w:val="28"/>
          <w:szCs w:val="28"/>
        </w:rPr>
        <w:t xml:space="preserve"> надежности и стабильности водо-, теплоснабжения потребителей, присоединенных к сетям;</w:t>
      </w:r>
    </w:p>
    <w:p w:rsidR="00124821" w:rsidRPr="00B515BC" w:rsidRDefault="00124821" w:rsidP="00332F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B515BC">
        <w:rPr>
          <w:sz w:val="28"/>
          <w:szCs w:val="28"/>
        </w:rPr>
        <w:t xml:space="preserve">ликвидации дефицита питьевой воды в </w:t>
      </w:r>
      <w:proofErr w:type="spellStart"/>
      <w:r w:rsidR="00A07ED2">
        <w:rPr>
          <w:sz w:val="28"/>
          <w:szCs w:val="28"/>
        </w:rPr>
        <w:t>Камынинском</w:t>
      </w:r>
      <w:proofErr w:type="spellEnd"/>
      <w:r w:rsidR="00A07ED2">
        <w:rPr>
          <w:sz w:val="28"/>
          <w:szCs w:val="28"/>
        </w:rPr>
        <w:t xml:space="preserve"> сельсовете</w:t>
      </w:r>
      <w:r w:rsidRPr="00B515BC">
        <w:rPr>
          <w:sz w:val="28"/>
          <w:szCs w:val="28"/>
        </w:rPr>
        <w:t xml:space="preserve"> </w:t>
      </w:r>
      <w:r>
        <w:rPr>
          <w:sz w:val="28"/>
          <w:szCs w:val="28"/>
        </w:rPr>
        <w:t>Белинского района Пензенской области</w:t>
      </w:r>
      <w:r w:rsidRPr="00B515BC">
        <w:rPr>
          <w:sz w:val="28"/>
          <w:szCs w:val="28"/>
        </w:rPr>
        <w:t>;</w:t>
      </w:r>
    </w:p>
    <w:p w:rsidR="00124821" w:rsidRPr="002A0808" w:rsidRDefault="00124821" w:rsidP="00332F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A0808">
        <w:rPr>
          <w:sz w:val="28"/>
          <w:szCs w:val="28"/>
        </w:rPr>
        <w:t>- у</w:t>
      </w:r>
      <w:r>
        <w:rPr>
          <w:sz w:val="28"/>
          <w:szCs w:val="28"/>
        </w:rPr>
        <w:t>величения</w:t>
      </w:r>
      <w:r w:rsidRPr="002A0808">
        <w:rPr>
          <w:sz w:val="28"/>
          <w:szCs w:val="28"/>
        </w:rPr>
        <w:t xml:space="preserve"> общественного контроля в сфере ЖКХ;</w:t>
      </w:r>
    </w:p>
    <w:p w:rsidR="00124821" w:rsidRPr="008B13AC" w:rsidRDefault="00124821" w:rsidP="0075058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A0808">
        <w:rPr>
          <w:sz w:val="28"/>
          <w:szCs w:val="28"/>
        </w:rPr>
        <w:t>- с</w:t>
      </w:r>
      <w:r>
        <w:rPr>
          <w:sz w:val="28"/>
          <w:szCs w:val="28"/>
        </w:rPr>
        <w:t>нижения</w:t>
      </w:r>
      <w:r w:rsidRPr="002A0808">
        <w:rPr>
          <w:sz w:val="28"/>
          <w:szCs w:val="28"/>
        </w:rPr>
        <w:t xml:space="preserve"> уровня убыточных организаций жилищно-коммунального комплекса.</w:t>
      </w:r>
    </w:p>
    <w:p w:rsidR="00124821" w:rsidRDefault="00124821" w:rsidP="002B7914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2B7914">
        <w:rPr>
          <w:b/>
          <w:sz w:val="28"/>
          <w:szCs w:val="28"/>
        </w:rPr>
        <w:t xml:space="preserve">Цели и задачи </w:t>
      </w:r>
      <w:r>
        <w:rPr>
          <w:b/>
          <w:sz w:val="28"/>
          <w:szCs w:val="28"/>
        </w:rPr>
        <w:t>Муниципальной</w:t>
      </w:r>
      <w:r w:rsidRPr="002B7914">
        <w:rPr>
          <w:b/>
          <w:sz w:val="28"/>
          <w:szCs w:val="28"/>
        </w:rPr>
        <w:t xml:space="preserve"> программы</w:t>
      </w:r>
    </w:p>
    <w:p w:rsidR="00124821" w:rsidRPr="002B7914" w:rsidRDefault="00124821" w:rsidP="002B7914">
      <w:pPr>
        <w:ind w:left="708"/>
        <w:jc w:val="center"/>
        <w:rPr>
          <w:b/>
          <w:sz w:val="28"/>
          <w:szCs w:val="28"/>
        </w:rPr>
      </w:pPr>
    </w:p>
    <w:p w:rsidR="00124821" w:rsidRPr="00477113" w:rsidRDefault="00124821" w:rsidP="008B3D8C">
      <w:pPr>
        <w:ind w:firstLine="708"/>
        <w:jc w:val="both"/>
        <w:rPr>
          <w:sz w:val="28"/>
          <w:szCs w:val="28"/>
        </w:rPr>
      </w:pPr>
      <w:r w:rsidRPr="00477113">
        <w:rPr>
          <w:sz w:val="28"/>
          <w:szCs w:val="28"/>
        </w:rPr>
        <w:t xml:space="preserve">Цели </w:t>
      </w:r>
      <w:r>
        <w:rPr>
          <w:sz w:val="28"/>
          <w:szCs w:val="28"/>
        </w:rPr>
        <w:t>Муниципальной</w:t>
      </w:r>
      <w:r w:rsidRPr="00477113">
        <w:rPr>
          <w:sz w:val="28"/>
          <w:szCs w:val="28"/>
        </w:rPr>
        <w:t xml:space="preserve"> программы </w:t>
      </w:r>
      <w:proofErr w:type="gramStart"/>
      <w:r w:rsidRPr="00477113">
        <w:rPr>
          <w:sz w:val="28"/>
          <w:szCs w:val="28"/>
        </w:rPr>
        <w:t>–</w:t>
      </w:r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овышение </w:t>
      </w:r>
      <w:r w:rsidRPr="00477113">
        <w:rPr>
          <w:sz w:val="28"/>
          <w:szCs w:val="28"/>
        </w:rPr>
        <w:t xml:space="preserve">качества </w:t>
      </w:r>
      <w:r>
        <w:rPr>
          <w:sz w:val="28"/>
          <w:szCs w:val="28"/>
        </w:rPr>
        <w:t>жилищного обеспечения населения,</w:t>
      </w:r>
      <w:r w:rsidRPr="00477113">
        <w:rPr>
          <w:sz w:val="28"/>
          <w:szCs w:val="28"/>
        </w:rPr>
        <w:t xml:space="preserve"> повышение качества и надежности предоставления жилищно-коммунальных услуг населению.</w:t>
      </w:r>
    </w:p>
    <w:p w:rsidR="00124821" w:rsidRPr="00477113" w:rsidRDefault="00124821" w:rsidP="000C69B5">
      <w:pPr>
        <w:ind w:firstLine="708"/>
        <w:jc w:val="both"/>
        <w:rPr>
          <w:sz w:val="28"/>
          <w:szCs w:val="28"/>
        </w:rPr>
      </w:pPr>
      <w:r w:rsidRPr="00477113">
        <w:rPr>
          <w:sz w:val="28"/>
          <w:szCs w:val="28"/>
        </w:rPr>
        <w:t>Для достижения данных целей необходимо решить следующие задачи:</w:t>
      </w:r>
    </w:p>
    <w:p w:rsidR="00124821" w:rsidRPr="00477113" w:rsidRDefault="00124821" w:rsidP="00B258FD">
      <w:pPr>
        <w:widowControl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77113">
        <w:rPr>
          <w:sz w:val="28"/>
          <w:szCs w:val="28"/>
        </w:rPr>
        <w:t>- модернизация и развитие коммунальной инфраструктуры, повышение эффективности и надежности функционирования си</w:t>
      </w:r>
      <w:r>
        <w:rPr>
          <w:sz w:val="28"/>
          <w:szCs w:val="28"/>
        </w:rPr>
        <w:t>стем жизнеобеспечения населения.</w:t>
      </w:r>
    </w:p>
    <w:p w:rsidR="00124821" w:rsidRPr="00B515BC" w:rsidRDefault="00124821" w:rsidP="00394D06">
      <w:pPr>
        <w:ind w:firstLine="708"/>
        <w:jc w:val="both"/>
        <w:rPr>
          <w:sz w:val="28"/>
          <w:szCs w:val="28"/>
        </w:rPr>
      </w:pPr>
      <w:r w:rsidRPr="00B515BC">
        <w:rPr>
          <w:sz w:val="28"/>
          <w:szCs w:val="28"/>
        </w:rPr>
        <w:t xml:space="preserve">Перечень целевых показателей </w:t>
      </w:r>
      <w:r>
        <w:rPr>
          <w:sz w:val="28"/>
          <w:szCs w:val="28"/>
        </w:rPr>
        <w:t>Муниципальной</w:t>
      </w:r>
      <w:r w:rsidRPr="00B515BC">
        <w:rPr>
          <w:sz w:val="28"/>
          <w:szCs w:val="28"/>
        </w:rPr>
        <w:t xml:space="preserve"> программы представлен в </w:t>
      </w:r>
      <w:r>
        <w:rPr>
          <w:sz w:val="28"/>
          <w:szCs w:val="28"/>
        </w:rPr>
        <w:t>приложении</w:t>
      </w:r>
      <w:r w:rsidRPr="007F2E0C">
        <w:rPr>
          <w:sz w:val="28"/>
          <w:szCs w:val="28"/>
        </w:rPr>
        <w:t xml:space="preserve"> № 1 к </w:t>
      </w:r>
      <w:r>
        <w:rPr>
          <w:sz w:val="28"/>
          <w:szCs w:val="28"/>
        </w:rPr>
        <w:t>Муниципальной</w:t>
      </w:r>
      <w:r w:rsidRPr="007F2E0C">
        <w:rPr>
          <w:sz w:val="28"/>
          <w:szCs w:val="28"/>
        </w:rPr>
        <w:t xml:space="preserve"> программе.</w:t>
      </w:r>
    </w:p>
    <w:p w:rsidR="00124821" w:rsidRPr="00B515BC" w:rsidRDefault="00124821" w:rsidP="00DC21B3">
      <w:pPr>
        <w:ind w:firstLine="708"/>
        <w:jc w:val="both"/>
        <w:rPr>
          <w:sz w:val="28"/>
          <w:szCs w:val="28"/>
        </w:rPr>
      </w:pPr>
      <w:r w:rsidRPr="00B515BC">
        <w:rPr>
          <w:sz w:val="28"/>
          <w:szCs w:val="28"/>
        </w:rPr>
        <w:t xml:space="preserve">Комплексный характер целей и задач </w:t>
      </w:r>
      <w:r>
        <w:rPr>
          <w:sz w:val="28"/>
          <w:szCs w:val="28"/>
        </w:rPr>
        <w:t>Муниципальной</w:t>
      </w:r>
      <w:r w:rsidRPr="00B515BC">
        <w:rPr>
          <w:sz w:val="28"/>
          <w:szCs w:val="28"/>
        </w:rPr>
        <w:t xml:space="preserve"> программы обуславливает целесообр</w:t>
      </w:r>
      <w:r>
        <w:rPr>
          <w:sz w:val="28"/>
          <w:szCs w:val="28"/>
        </w:rPr>
        <w:t>азность использования программных</w:t>
      </w:r>
      <w:r w:rsidRPr="00B515BC">
        <w:rPr>
          <w:sz w:val="28"/>
          <w:szCs w:val="28"/>
        </w:rPr>
        <w:t xml:space="preserve"> методов управления для скоординированного достижения взаимосвязанных целей и решения соответствующих им задач</w:t>
      </w:r>
      <w:r>
        <w:rPr>
          <w:sz w:val="28"/>
          <w:szCs w:val="28"/>
        </w:rPr>
        <w:t>,</w:t>
      </w:r>
      <w:r w:rsidRPr="00B515BC">
        <w:rPr>
          <w:sz w:val="28"/>
          <w:szCs w:val="28"/>
        </w:rPr>
        <w:t xml:space="preserve"> как в целом по </w:t>
      </w:r>
      <w:r>
        <w:rPr>
          <w:sz w:val="28"/>
          <w:szCs w:val="28"/>
        </w:rPr>
        <w:t>Муниципальной</w:t>
      </w:r>
      <w:r w:rsidRPr="00B515BC">
        <w:rPr>
          <w:sz w:val="28"/>
          <w:szCs w:val="28"/>
        </w:rPr>
        <w:t xml:space="preserve"> программе, таки по подпрограммам.</w:t>
      </w:r>
    </w:p>
    <w:p w:rsidR="00124821" w:rsidRPr="00B721C1" w:rsidRDefault="00124821" w:rsidP="00874F13">
      <w:pPr>
        <w:ind w:firstLine="708"/>
        <w:jc w:val="both"/>
        <w:rPr>
          <w:sz w:val="28"/>
          <w:szCs w:val="28"/>
        </w:rPr>
      </w:pPr>
      <w:r w:rsidRPr="00B721C1">
        <w:rPr>
          <w:sz w:val="28"/>
          <w:szCs w:val="28"/>
        </w:rPr>
        <w:t>Выделение Подпрограммы  произведено в соответствии с целями, вк</w:t>
      </w:r>
      <w:r>
        <w:rPr>
          <w:sz w:val="28"/>
          <w:szCs w:val="28"/>
        </w:rPr>
        <w:t xml:space="preserve">лючающими </w:t>
      </w:r>
      <w:r w:rsidRPr="00B721C1">
        <w:rPr>
          <w:sz w:val="28"/>
          <w:szCs w:val="28"/>
        </w:rPr>
        <w:t xml:space="preserve">улучшение качества предоставления </w:t>
      </w:r>
      <w:r>
        <w:rPr>
          <w:sz w:val="28"/>
          <w:szCs w:val="28"/>
        </w:rPr>
        <w:t>коммунальных услуг, повышение</w:t>
      </w:r>
      <w:r w:rsidRPr="00B721C1">
        <w:rPr>
          <w:sz w:val="28"/>
          <w:szCs w:val="28"/>
        </w:rPr>
        <w:t xml:space="preserve"> эффективности, устойчивости и надежности функционирования систем жизнеобеспечения населения.</w:t>
      </w:r>
    </w:p>
    <w:p w:rsidR="00124821" w:rsidRPr="00B515BC" w:rsidRDefault="00124821" w:rsidP="00DC21B3">
      <w:pPr>
        <w:ind w:firstLine="708"/>
        <w:jc w:val="both"/>
        <w:rPr>
          <w:sz w:val="28"/>
          <w:szCs w:val="28"/>
        </w:rPr>
      </w:pPr>
      <w:r w:rsidRPr="00B721C1">
        <w:rPr>
          <w:sz w:val="28"/>
          <w:szCs w:val="28"/>
        </w:rPr>
        <w:t>Для достижения поставленных целей Подпрограмма  объединяет</w:t>
      </w:r>
      <w:r w:rsidRPr="00B515BC">
        <w:rPr>
          <w:sz w:val="28"/>
          <w:szCs w:val="28"/>
        </w:rPr>
        <w:t xml:space="preserve"> мероприятия по модернизации, реконструкции, капитальному ремонту, строительству </w:t>
      </w:r>
      <w:r w:rsidR="00DD67DA">
        <w:rPr>
          <w:sz w:val="28"/>
          <w:szCs w:val="28"/>
        </w:rPr>
        <w:t xml:space="preserve">сетей и сооружений  </w:t>
      </w:r>
      <w:r w:rsidRPr="00B515BC">
        <w:rPr>
          <w:sz w:val="28"/>
          <w:szCs w:val="28"/>
        </w:rPr>
        <w:t>водоснабжения, теплоснаб</w:t>
      </w:r>
      <w:r w:rsidR="00DD67DA">
        <w:rPr>
          <w:sz w:val="28"/>
          <w:szCs w:val="28"/>
        </w:rPr>
        <w:t>жения</w:t>
      </w:r>
      <w:r w:rsidRPr="00B515BC">
        <w:rPr>
          <w:sz w:val="28"/>
          <w:szCs w:val="28"/>
        </w:rPr>
        <w:t xml:space="preserve">, благоустройству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Камынинский</w:t>
      </w:r>
      <w:proofErr w:type="spellEnd"/>
      <w:r>
        <w:rPr>
          <w:sz w:val="28"/>
          <w:szCs w:val="28"/>
        </w:rPr>
        <w:t xml:space="preserve"> сельсовет</w:t>
      </w:r>
      <w:r w:rsidRPr="00B515BC">
        <w:rPr>
          <w:sz w:val="28"/>
          <w:szCs w:val="28"/>
        </w:rPr>
        <w:t>, а также мероприяти</w:t>
      </w:r>
      <w:r w:rsidR="00DD67DA">
        <w:rPr>
          <w:sz w:val="28"/>
          <w:szCs w:val="28"/>
        </w:rPr>
        <w:t>я по организации обучения лиц</w:t>
      </w:r>
      <w:r w:rsidRPr="00B515BC">
        <w:rPr>
          <w:sz w:val="28"/>
          <w:szCs w:val="28"/>
        </w:rPr>
        <w:t>.</w:t>
      </w:r>
    </w:p>
    <w:p w:rsidR="00124821" w:rsidRPr="00B515BC" w:rsidRDefault="00124821" w:rsidP="00DC21B3">
      <w:pPr>
        <w:ind w:firstLine="708"/>
        <w:jc w:val="both"/>
        <w:rPr>
          <w:sz w:val="28"/>
          <w:szCs w:val="28"/>
        </w:rPr>
      </w:pPr>
    </w:p>
    <w:p w:rsidR="00124821" w:rsidRDefault="00124821" w:rsidP="002B7914">
      <w:pPr>
        <w:ind w:firstLine="708"/>
        <w:jc w:val="center"/>
        <w:rPr>
          <w:b/>
          <w:sz w:val="28"/>
          <w:szCs w:val="28"/>
        </w:rPr>
      </w:pPr>
      <w:r w:rsidRPr="00B515BC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 xml:space="preserve"> </w:t>
      </w:r>
      <w:r w:rsidRPr="00B515BC">
        <w:rPr>
          <w:b/>
          <w:sz w:val="28"/>
          <w:szCs w:val="28"/>
        </w:rPr>
        <w:t xml:space="preserve">Сроки и этапы реализации </w:t>
      </w:r>
      <w:r>
        <w:rPr>
          <w:b/>
          <w:sz w:val="28"/>
          <w:szCs w:val="28"/>
        </w:rPr>
        <w:t>Муниципальной</w:t>
      </w:r>
      <w:r w:rsidRPr="00B515BC">
        <w:rPr>
          <w:b/>
          <w:sz w:val="28"/>
          <w:szCs w:val="28"/>
        </w:rPr>
        <w:t xml:space="preserve"> программы</w:t>
      </w:r>
    </w:p>
    <w:p w:rsidR="00124821" w:rsidRPr="002B7914" w:rsidRDefault="00124821" w:rsidP="002964F7">
      <w:pPr>
        <w:jc w:val="center"/>
        <w:rPr>
          <w:b/>
          <w:sz w:val="28"/>
          <w:szCs w:val="28"/>
        </w:rPr>
      </w:pPr>
    </w:p>
    <w:p w:rsidR="00124821" w:rsidRPr="00B515BC" w:rsidRDefault="00124821" w:rsidP="00DC21B3">
      <w:pPr>
        <w:ind w:firstLine="708"/>
        <w:jc w:val="both"/>
        <w:rPr>
          <w:sz w:val="28"/>
          <w:szCs w:val="28"/>
        </w:rPr>
      </w:pPr>
      <w:r w:rsidRPr="00B515BC">
        <w:rPr>
          <w:sz w:val="28"/>
          <w:szCs w:val="28"/>
        </w:rPr>
        <w:t xml:space="preserve">Период реализации </w:t>
      </w:r>
      <w:r>
        <w:rPr>
          <w:sz w:val="28"/>
          <w:szCs w:val="28"/>
        </w:rPr>
        <w:t xml:space="preserve">Муниципальной </w:t>
      </w:r>
      <w:r w:rsidRPr="00B515BC">
        <w:rPr>
          <w:sz w:val="28"/>
          <w:szCs w:val="28"/>
        </w:rPr>
        <w:t>программы с 2014 по 2020 годы без разделения на этапы.</w:t>
      </w:r>
    </w:p>
    <w:p w:rsidR="00124821" w:rsidRPr="00B515BC" w:rsidRDefault="00124821" w:rsidP="00DC21B3">
      <w:pPr>
        <w:ind w:firstLine="708"/>
        <w:jc w:val="both"/>
      </w:pPr>
    </w:p>
    <w:p w:rsidR="00124821" w:rsidRDefault="00124821" w:rsidP="00E46F86">
      <w:pPr>
        <w:pStyle w:val="af8"/>
        <w:numPr>
          <w:ilvl w:val="0"/>
          <w:numId w:val="18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515BC">
        <w:rPr>
          <w:rFonts w:ascii="Times New Roman" w:hAnsi="Times New Roman"/>
          <w:b/>
          <w:sz w:val="28"/>
          <w:szCs w:val="28"/>
        </w:rPr>
        <w:t xml:space="preserve">Ресурсное обеспечение </w:t>
      </w:r>
      <w:r>
        <w:rPr>
          <w:rFonts w:ascii="Times New Roman" w:hAnsi="Times New Roman"/>
          <w:b/>
          <w:sz w:val="28"/>
          <w:szCs w:val="28"/>
        </w:rPr>
        <w:t>Муниципальной</w:t>
      </w:r>
      <w:r w:rsidRPr="00B515BC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124821" w:rsidRPr="002964F7" w:rsidRDefault="00124821" w:rsidP="002964F7">
      <w:pPr>
        <w:jc w:val="center"/>
        <w:rPr>
          <w:b/>
          <w:sz w:val="28"/>
          <w:szCs w:val="28"/>
        </w:rPr>
      </w:pPr>
    </w:p>
    <w:p w:rsidR="00124821" w:rsidRDefault="00124821" w:rsidP="004E440A">
      <w:pPr>
        <w:ind w:firstLine="708"/>
        <w:jc w:val="both"/>
        <w:rPr>
          <w:sz w:val="28"/>
          <w:szCs w:val="28"/>
        </w:rPr>
      </w:pPr>
      <w:r w:rsidRPr="00B515BC">
        <w:rPr>
          <w:sz w:val="28"/>
          <w:szCs w:val="28"/>
        </w:rPr>
        <w:t>Финансовое обеспечение реализации мероприятий подпрограмм</w:t>
      </w:r>
      <w:r>
        <w:rPr>
          <w:sz w:val="28"/>
          <w:szCs w:val="28"/>
        </w:rPr>
        <w:t>ы</w:t>
      </w:r>
      <w:r w:rsidRPr="00B515BC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 w:rsidRPr="00B515BC">
        <w:rPr>
          <w:sz w:val="28"/>
          <w:szCs w:val="28"/>
        </w:rPr>
        <w:t xml:space="preserve"> программы осущес</w:t>
      </w:r>
      <w:r>
        <w:rPr>
          <w:sz w:val="28"/>
          <w:szCs w:val="28"/>
        </w:rPr>
        <w:t>твляется за счет средств бюджетов</w:t>
      </w:r>
      <w:r w:rsidRPr="00B515B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Камынинского</w:t>
      </w:r>
      <w:proofErr w:type="spellEnd"/>
      <w:r>
        <w:rPr>
          <w:sz w:val="28"/>
          <w:szCs w:val="28"/>
        </w:rPr>
        <w:t xml:space="preserve"> сельсовета</w:t>
      </w:r>
      <w:r w:rsidRPr="00B515BC">
        <w:rPr>
          <w:sz w:val="28"/>
          <w:szCs w:val="28"/>
        </w:rPr>
        <w:t xml:space="preserve"> </w:t>
      </w:r>
      <w:r>
        <w:rPr>
          <w:sz w:val="28"/>
          <w:szCs w:val="28"/>
        </w:rPr>
        <w:t>Белинского района, бюджета Пензенской области, внебюджетных источников.</w:t>
      </w:r>
    </w:p>
    <w:p w:rsidR="00124821" w:rsidRPr="00B515BC" w:rsidRDefault="00124821" w:rsidP="004E440A">
      <w:pPr>
        <w:ind w:firstLine="708"/>
        <w:jc w:val="both"/>
        <w:rPr>
          <w:sz w:val="28"/>
          <w:szCs w:val="28"/>
        </w:rPr>
      </w:pPr>
      <w:r w:rsidRPr="00B515BC">
        <w:rPr>
          <w:sz w:val="28"/>
          <w:szCs w:val="28"/>
        </w:rPr>
        <w:t xml:space="preserve">Ресурсное обеспечение </w:t>
      </w:r>
      <w:r>
        <w:rPr>
          <w:sz w:val="28"/>
          <w:szCs w:val="28"/>
        </w:rPr>
        <w:t>Муниципальной</w:t>
      </w:r>
      <w:r w:rsidRPr="00B515BC">
        <w:rPr>
          <w:sz w:val="28"/>
          <w:szCs w:val="28"/>
        </w:rPr>
        <w:t xml:space="preserve"> программы за счет всех источников представлено </w:t>
      </w:r>
      <w:r>
        <w:rPr>
          <w:sz w:val="28"/>
          <w:szCs w:val="28"/>
        </w:rPr>
        <w:t>в приложении № 3</w:t>
      </w:r>
      <w:r w:rsidRPr="00D073E2">
        <w:rPr>
          <w:sz w:val="28"/>
          <w:szCs w:val="28"/>
        </w:rPr>
        <w:t xml:space="preserve"> к </w:t>
      </w:r>
      <w:r>
        <w:rPr>
          <w:sz w:val="28"/>
          <w:szCs w:val="28"/>
        </w:rPr>
        <w:t>Муниципальной</w:t>
      </w:r>
      <w:r w:rsidRPr="00B515BC">
        <w:rPr>
          <w:sz w:val="28"/>
          <w:szCs w:val="28"/>
        </w:rPr>
        <w:t xml:space="preserve"> программе. </w:t>
      </w:r>
    </w:p>
    <w:p w:rsidR="00124821" w:rsidRPr="00B515BC" w:rsidRDefault="00124821" w:rsidP="009F1D5C">
      <w:pPr>
        <w:ind w:firstLine="708"/>
        <w:jc w:val="both"/>
        <w:rPr>
          <w:sz w:val="28"/>
          <w:szCs w:val="28"/>
        </w:rPr>
      </w:pPr>
      <w:r w:rsidRPr="00D5650E">
        <w:rPr>
          <w:sz w:val="28"/>
          <w:szCs w:val="28"/>
        </w:rPr>
        <w:t xml:space="preserve">Перечень мероприятий </w:t>
      </w:r>
      <w:r w:rsidRPr="00826240">
        <w:rPr>
          <w:sz w:val="28"/>
          <w:szCs w:val="28"/>
        </w:rPr>
        <w:t>муниципальной</w:t>
      </w:r>
      <w:r w:rsidRPr="00D5650E">
        <w:rPr>
          <w:sz w:val="28"/>
          <w:szCs w:val="28"/>
        </w:rPr>
        <w:t xml:space="preserve"> программы</w:t>
      </w:r>
      <w:r>
        <w:rPr>
          <w:sz w:val="28"/>
          <w:szCs w:val="28"/>
        </w:rPr>
        <w:t xml:space="preserve"> </w:t>
      </w:r>
      <w:r w:rsidRPr="00D5650E">
        <w:rPr>
          <w:sz w:val="28"/>
          <w:szCs w:val="28"/>
        </w:rPr>
        <w:t xml:space="preserve">с указанием </w:t>
      </w:r>
      <w:r w:rsidRPr="00D5650E">
        <w:rPr>
          <w:sz w:val="28"/>
          <w:szCs w:val="28"/>
        </w:rPr>
        <w:lastRenderedPageBreak/>
        <w:t>наименования мероприятия, исполнителей мероприятия</w:t>
      </w:r>
      <w:r>
        <w:rPr>
          <w:sz w:val="28"/>
          <w:szCs w:val="28"/>
        </w:rPr>
        <w:t>,</w:t>
      </w:r>
      <w:r w:rsidRPr="00D5650E">
        <w:rPr>
          <w:sz w:val="28"/>
          <w:szCs w:val="28"/>
        </w:rPr>
        <w:t xml:space="preserve"> сроков их исполнения, источников финансирования и показателей результатов мероприятия по годам приводится по форме приложения № </w:t>
      </w:r>
      <w:r>
        <w:rPr>
          <w:sz w:val="28"/>
          <w:szCs w:val="28"/>
        </w:rPr>
        <w:t>4</w:t>
      </w:r>
      <w:r w:rsidRPr="00B515BC">
        <w:rPr>
          <w:sz w:val="28"/>
          <w:szCs w:val="28"/>
        </w:rPr>
        <w:t>.</w:t>
      </w:r>
    </w:p>
    <w:p w:rsidR="00124821" w:rsidRPr="00B515BC" w:rsidRDefault="00124821" w:rsidP="009F1D5C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124821" w:rsidRPr="009F1D5C" w:rsidRDefault="00124821" w:rsidP="009F1D5C">
      <w:pPr>
        <w:pStyle w:val="af8"/>
        <w:numPr>
          <w:ilvl w:val="0"/>
          <w:numId w:val="18"/>
        </w:numPr>
        <w:autoSpaceDE w:val="0"/>
        <w:autoSpaceDN w:val="0"/>
        <w:adjustRightInd w:val="0"/>
        <w:spacing w:after="0"/>
        <w:ind w:left="0" w:firstLine="708"/>
        <w:jc w:val="center"/>
        <w:rPr>
          <w:rFonts w:ascii="Times New Roman" w:hAnsi="Times New Roman"/>
          <w:b/>
          <w:sz w:val="28"/>
          <w:szCs w:val="28"/>
        </w:rPr>
      </w:pPr>
      <w:r w:rsidRPr="009F1D5C">
        <w:rPr>
          <w:rFonts w:ascii="Times New Roman" w:hAnsi="Times New Roman"/>
          <w:b/>
          <w:sz w:val="28"/>
          <w:szCs w:val="28"/>
        </w:rPr>
        <w:t>Характеристика подпрограмм муниципальной программы</w:t>
      </w:r>
    </w:p>
    <w:p w:rsidR="00124821" w:rsidRDefault="00124821" w:rsidP="00C65FD9">
      <w:pPr>
        <w:widowControl/>
        <w:spacing w:line="276" w:lineRule="auto"/>
        <w:jc w:val="center"/>
        <w:rPr>
          <w:b/>
          <w:sz w:val="28"/>
          <w:szCs w:val="28"/>
        </w:rPr>
      </w:pPr>
    </w:p>
    <w:p w:rsidR="00124821" w:rsidRDefault="00124821" w:rsidP="00C65FD9">
      <w:pPr>
        <w:widowControl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5.1. </w:t>
      </w:r>
      <w:r w:rsidRPr="00C3363D">
        <w:rPr>
          <w:b/>
          <w:sz w:val="28"/>
          <w:szCs w:val="28"/>
        </w:rPr>
        <w:t>Подпрограмма.</w:t>
      </w:r>
    </w:p>
    <w:p w:rsidR="00124821" w:rsidRPr="00C3363D" w:rsidRDefault="00124821" w:rsidP="00C65FD9">
      <w:pPr>
        <w:widowControl/>
        <w:spacing w:line="276" w:lineRule="auto"/>
        <w:jc w:val="center"/>
        <w:rPr>
          <w:b/>
          <w:sz w:val="28"/>
          <w:szCs w:val="28"/>
        </w:rPr>
      </w:pPr>
      <w:r w:rsidRPr="00C3363D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Комплексная программа модернизации и реформирования жилищно-коммунального хозяйства </w:t>
      </w:r>
      <w:proofErr w:type="spellStart"/>
      <w:r>
        <w:rPr>
          <w:b/>
          <w:sz w:val="28"/>
          <w:szCs w:val="28"/>
        </w:rPr>
        <w:t>Камынинского</w:t>
      </w:r>
      <w:proofErr w:type="spellEnd"/>
      <w:r>
        <w:rPr>
          <w:b/>
          <w:sz w:val="28"/>
          <w:szCs w:val="28"/>
        </w:rPr>
        <w:t xml:space="preserve"> сельсовета Белинского района Пензенской области на 2014-2020 годы</w:t>
      </w:r>
      <w:r w:rsidRPr="00C3363D">
        <w:rPr>
          <w:b/>
          <w:sz w:val="28"/>
          <w:szCs w:val="28"/>
        </w:rPr>
        <w:t xml:space="preserve">» </w:t>
      </w:r>
    </w:p>
    <w:p w:rsidR="00124821" w:rsidRPr="007A6C67" w:rsidRDefault="00124821" w:rsidP="00C65FD9">
      <w:pPr>
        <w:rPr>
          <w:sz w:val="28"/>
          <w:szCs w:val="28"/>
        </w:rPr>
      </w:pPr>
    </w:p>
    <w:p w:rsidR="00124821" w:rsidRPr="004712A5" w:rsidRDefault="00124821" w:rsidP="004712A5">
      <w:pPr>
        <w:pStyle w:val="af8"/>
        <w:numPr>
          <w:ilvl w:val="2"/>
          <w:numId w:val="18"/>
        </w:numPr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4712A5">
        <w:rPr>
          <w:rFonts w:ascii="Times New Roman" w:hAnsi="Times New Roman"/>
          <w:sz w:val="28"/>
          <w:szCs w:val="28"/>
        </w:rPr>
        <w:t>Паспорт подпрограммы</w:t>
      </w:r>
    </w:p>
    <w:p w:rsidR="00124821" w:rsidRPr="007A6C67" w:rsidRDefault="00124821" w:rsidP="00C65FD9">
      <w:pPr>
        <w:jc w:val="center"/>
        <w:rPr>
          <w:sz w:val="28"/>
          <w:szCs w:val="28"/>
        </w:rPr>
      </w:pPr>
    </w:p>
    <w:tbl>
      <w:tblPr>
        <w:tblW w:w="9639" w:type="dxa"/>
        <w:tblInd w:w="250" w:type="dxa"/>
        <w:tblLook w:val="00A0" w:firstRow="1" w:lastRow="0" w:firstColumn="1" w:lastColumn="0" w:noHBand="0" w:noVBand="0"/>
      </w:tblPr>
      <w:tblGrid>
        <w:gridCol w:w="3544"/>
        <w:gridCol w:w="567"/>
        <w:gridCol w:w="5528"/>
      </w:tblGrid>
      <w:tr w:rsidR="00124821" w:rsidRPr="007A6C67" w:rsidTr="00C65FD9">
        <w:trPr>
          <w:trHeight w:val="960"/>
        </w:trPr>
        <w:tc>
          <w:tcPr>
            <w:tcW w:w="3544" w:type="dxa"/>
          </w:tcPr>
          <w:p w:rsidR="00124821" w:rsidRPr="007A6C67" w:rsidRDefault="00124821" w:rsidP="00C65FD9">
            <w:pPr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67" w:type="dxa"/>
          </w:tcPr>
          <w:p w:rsidR="00124821" w:rsidRPr="007A6C67" w:rsidRDefault="00124821" w:rsidP="00C65FD9">
            <w:pPr>
              <w:jc w:val="center"/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>-</w:t>
            </w:r>
          </w:p>
        </w:tc>
        <w:tc>
          <w:tcPr>
            <w:tcW w:w="5528" w:type="dxa"/>
            <w:vAlign w:val="center"/>
          </w:tcPr>
          <w:p w:rsidR="00124821" w:rsidRPr="007A6C67" w:rsidRDefault="00124821" w:rsidP="00C65F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Комплексная программа модернизации и реформирования жилищно-коммунального хозяйства </w:t>
            </w:r>
            <w:proofErr w:type="spellStart"/>
            <w:r>
              <w:rPr>
                <w:sz w:val="28"/>
                <w:szCs w:val="28"/>
              </w:rPr>
              <w:t>Камынинского</w:t>
            </w:r>
            <w:proofErr w:type="spellEnd"/>
            <w:r>
              <w:rPr>
                <w:sz w:val="28"/>
                <w:szCs w:val="28"/>
              </w:rPr>
              <w:t xml:space="preserve"> сельсовета Белинского района Пензенской области на 2014-2020 годы</w:t>
            </w:r>
            <w:r w:rsidRPr="007A6C67">
              <w:rPr>
                <w:sz w:val="28"/>
                <w:szCs w:val="28"/>
              </w:rPr>
              <w:t xml:space="preserve"> (далее – Подпрограмма 1)</w:t>
            </w:r>
            <w:r>
              <w:rPr>
                <w:sz w:val="28"/>
                <w:szCs w:val="28"/>
              </w:rPr>
              <w:t>.</w:t>
            </w:r>
          </w:p>
          <w:p w:rsidR="00124821" w:rsidRPr="007A6C67" w:rsidRDefault="00124821" w:rsidP="00C65FD9">
            <w:pPr>
              <w:jc w:val="both"/>
              <w:rPr>
                <w:sz w:val="28"/>
                <w:szCs w:val="28"/>
              </w:rPr>
            </w:pPr>
          </w:p>
        </w:tc>
      </w:tr>
      <w:tr w:rsidR="00124821" w:rsidRPr="007A6C67" w:rsidTr="00C65FD9">
        <w:trPr>
          <w:trHeight w:val="555"/>
        </w:trPr>
        <w:tc>
          <w:tcPr>
            <w:tcW w:w="3544" w:type="dxa"/>
          </w:tcPr>
          <w:p w:rsidR="00124821" w:rsidRPr="007A6C67" w:rsidRDefault="00124821" w:rsidP="00C65FD9">
            <w:pPr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567" w:type="dxa"/>
          </w:tcPr>
          <w:p w:rsidR="00124821" w:rsidRPr="007A6C67" w:rsidRDefault="00124821" w:rsidP="00C65FD9">
            <w:pPr>
              <w:jc w:val="center"/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124821" w:rsidRPr="001B1D3F" w:rsidRDefault="00124821" w:rsidP="00C65FD9">
            <w:pPr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Администрация </w:t>
            </w:r>
            <w:proofErr w:type="spellStart"/>
            <w:r>
              <w:rPr>
                <w:sz w:val="28"/>
                <w:szCs w:val="28"/>
                <w:lang w:eastAsia="en-US"/>
              </w:rPr>
              <w:t>Камынинского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сельсовета Белинского района.</w:t>
            </w:r>
          </w:p>
          <w:p w:rsidR="00124821" w:rsidRPr="001B1D3F" w:rsidRDefault="00124821" w:rsidP="00C65FD9">
            <w:pPr>
              <w:spacing w:line="252" w:lineRule="auto"/>
              <w:jc w:val="both"/>
              <w:rPr>
                <w:spacing w:val="-10"/>
                <w:sz w:val="28"/>
                <w:szCs w:val="28"/>
                <w:lang w:eastAsia="en-US"/>
              </w:rPr>
            </w:pPr>
          </w:p>
        </w:tc>
      </w:tr>
      <w:tr w:rsidR="00124821" w:rsidRPr="007A6C67" w:rsidTr="00C65FD9">
        <w:trPr>
          <w:trHeight w:val="2123"/>
        </w:trPr>
        <w:tc>
          <w:tcPr>
            <w:tcW w:w="3544" w:type="dxa"/>
          </w:tcPr>
          <w:p w:rsidR="00124821" w:rsidRPr="007A6C67" w:rsidRDefault="00124821" w:rsidP="00C65FD9">
            <w:pPr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567" w:type="dxa"/>
          </w:tcPr>
          <w:p w:rsidR="00124821" w:rsidRPr="007A6C67" w:rsidRDefault="00124821" w:rsidP="00C65FD9">
            <w:pPr>
              <w:jc w:val="center"/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124821" w:rsidRPr="001B1D3F" w:rsidRDefault="00124821" w:rsidP="00C65FD9">
            <w:pPr>
              <w:spacing w:line="252" w:lineRule="auto"/>
              <w:jc w:val="both"/>
              <w:rPr>
                <w:spacing w:val="-1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организации, определяемые заказчиком подпрограммы в соответствии с законодательством РФ на основании проведенных аукционов.</w:t>
            </w:r>
          </w:p>
          <w:p w:rsidR="00124821" w:rsidRPr="001B1D3F" w:rsidRDefault="00124821" w:rsidP="00C65FD9">
            <w:pPr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124821" w:rsidRPr="007A6C67" w:rsidTr="00C65FD9">
        <w:trPr>
          <w:trHeight w:val="856"/>
        </w:trPr>
        <w:tc>
          <w:tcPr>
            <w:tcW w:w="3544" w:type="dxa"/>
          </w:tcPr>
          <w:p w:rsidR="00124821" w:rsidRPr="007A6C67" w:rsidRDefault="00124821" w:rsidP="00C65FD9">
            <w:pPr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>Цели подпрограммы</w:t>
            </w:r>
          </w:p>
        </w:tc>
        <w:tc>
          <w:tcPr>
            <w:tcW w:w="567" w:type="dxa"/>
          </w:tcPr>
          <w:p w:rsidR="00124821" w:rsidRPr="007A6C67" w:rsidRDefault="00124821" w:rsidP="00C65FD9">
            <w:pPr>
              <w:jc w:val="center"/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124821" w:rsidRDefault="00124821" w:rsidP="00C65FD9">
            <w:pPr>
              <w:jc w:val="both"/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>повышение эффективности, устойчивости и надежности функционирования систем жизнеобеспечения населения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Камынинского</w:t>
            </w:r>
            <w:proofErr w:type="spellEnd"/>
            <w:r>
              <w:rPr>
                <w:sz w:val="28"/>
                <w:szCs w:val="28"/>
              </w:rPr>
              <w:t xml:space="preserve"> сельсовета Белинского района Пензенской области.</w:t>
            </w:r>
          </w:p>
          <w:p w:rsidR="00124821" w:rsidRPr="007A6C67" w:rsidRDefault="00124821" w:rsidP="00C65FD9">
            <w:pPr>
              <w:jc w:val="both"/>
              <w:rPr>
                <w:sz w:val="28"/>
                <w:szCs w:val="28"/>
              </w:rPr>
            </w:pPr>
          </w:p>
        </w:tc>
      </w:tr>
      <w:tr w:rsidR="00124821" w:rsidRPr="007A6C67" w:rsidTr="00C65FD9">
        <w:trPr>
          <w:trHeight w:val="1265"/>
        </w:trPr>
        <w:tc>
          <w:tcPr>
            <w:tcW w:w="3544" w:type="dxa"/>
          </w:tcPr>
          <w:p w:rsidR="00124821" w:rsidRPr="007A6C67" w:rsidRDefault="00124821" w:rsidP="00C65FD9">
            <w:pPr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567" w:type="dxa"/>
          </w:tcPr>
          <w:p w:rsidR="00124821" w:rsidRPr="007A6C67" w:rsidRDefault="00124821" w:rsidP="00C65FD9">
            <w:pPr>
              <w:jc w:val="center"/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>-</w:t>
            </w:r>
          </w:p>
        </w:tc>
        <w:tc>
          <w:tcPr>
            <w:tcW w:w="5528" w:type="dxa"/>
            <w:vAlign w:val="center"/>
          </w:tcPr>
          <w:p w:rsidR="00124821" w:rsidRPr="007A6C67" w:rsidRDefault="00124821" w:rsidP="00C65FD9">
            <w:pPr>
              <w:jc w:val="both"/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>повышение эффективности, устойчивости и надежности работы существующих сетей и сооружений водоснабжения;</w:t>
            </w:r>
          </w:p>
          <w:p w:rsidR="00124821" w:rsidRDefault="00124821" w:rsidP="00C65F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 и строи</w:t>
            </w:r>
            <w:r w:rsidR="00A07ED2">
              <w:rPr>
                <w:sz w:val="28"/>
                <w:szCs w:val="28"/>
              </w:rPr>
              <w:t xml:space="preserve">тельство систем теплоснабжения </w:t>
            </w:r>
            <w:proofErr w:type="spellStart"/>
            <w:r w:rsidR="00A07ED2">
              <w:rPr>
                <w:sz w:val="28"/>
                <w:szCs w:val="28"/>
              </w:rPr>
              <w:t>Камынинского</w:t>
            </w:r>
            <w:proofErr w:type="spellEnd"/>
            <w:r w:rsidR="00A07ED2">
              <w:rPr>
                <w:sz w:val="28"/>
                <w:szCs w:val="28"/>
              </w:rPr>
              <w:t xml:space="preserve"> сельсовета</w:t>
            </w:r>
            <w:r>
              <w:rPr>
                <w:sz w:val="28"/>
                <w:szCs w:val="28"/>
              </w:rPr>
              <w:t>;</w:t>
            </w:r>
          </w:p>
          <w:p w:rsidR="00124821" w:rsidRPr="007A6C67" w:rsidRDefault="00124821" w:rsidP="00C65F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 населенных пунктов.</w:t>
            </w:r>
          </w:p>
          <w:p w:rsidR="00124821" w:rsidRPr="007A6C67" w:rsidRDefault="00124821" w:rsidP="00C65FD9">
            <w:pPr>
              <w:jc w:val="both"/>
              <w:rPr>
                <w:sz w:val="28"/>
                <w:szCs w:val="28"/>
              </w:rPr>
            </w:pPr>
          </w:p>
        </w:tc>
      </w:tr>
      <w:tr w:rsidR="00124821" w:rsidRPr="007A6C67" w:rsidTr="00C65FD9">
        <w:trPr>
          <w:trHeight w:val="2805"/>
        </w:trPr>
        <w:tc>
          <w:tcPr>
            <w:tcW w:w="3544" w:type="dxa"/>
          </w:tcPr>
          <w:p w:rsidR="00124821" w:rsidRPr="007A6C67" w:rsidRDefault="00124821" w:rsidP="00C65FD9">
            <w:pPr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lastRenderedPageBreak/>
              <w:t>Целевые показатели подпрограммы</w:t>
            </w:r>
          </w:p>
        </w:tc>
        <w:tc>
          <w:tcPr>
            <w:tcW w:w="567" w:type="dxa"/>
          </w:tcPr>
          <w:p w:rsidR="00124821" w:rsidRPr="007A6C67" w:rsidRDefault="00124821" w:rsidP="00C65FD9">
            <w:pPr>
              <w:jc w:val="center"/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124821" w:rsidRPr="007A6C67" w:rsidRDefault="00124821" w:rsidP="00C65FD9">
            <w:pPr>
              <w:jc w:val="both"/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 xml:space="preserve">доля площади жилищного фонда, обеспеченного всеми видами благоустройства, в общей площади жилищного фонда </w:t>
            </w:r>
            <w:proofErr w:type="spellStart"/>
            <w:r>
              <w:rPr>
                <w:sz w:val="28"/>
                <w:szCs w:val="28"/>
              </w:rPr>
              <w:t>Камынинского</w:t>
            </w:r>
            <w:proofErr w:type="spellEnd"/>
            <w:r>
              <w:rPr>
                <w:sz w:val="28"/>
                <w:szCs w:val="28"/>
              </w:rPr>
              <w:t xml:space="preserve"> сельсовета Белинского района</w:t>
            </w:r>
            <w:r w:rsidRPr="007A6C67">
              <w:rPr>
                <w:sz w:val="28"/>
                <w:szCs w:val="28"/>
              </w:rPr>
              <w:t xml:space="preserve"> Пензенской области;</w:t>
            </w:r>
          </w:p>
          <w:p w:rsidR="00124821" w:rsidRPr="007A6C67" w:rsidRDefault="00124821" w:rsidP="00C65FD9">
            <w:pPr>
              <w:jc w:val="both"/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>доля населения, обеспеченного питьевой водой отвечающей требованиям безопасности, в общей численности населения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Камынинского</w:t>
            </w:r>
            <w:proofErr w:type="spellEnd"/>
            <w:r>
              <w:rPr>
                <w:sz w:val="28"/>
                <w:szCs w:val="28"/>
              </w:rPr>
              <w:t xml:space="preserve"> сельсовета</w:t>
            </w:r>
            <w:r w:rsidRPr="007A6C6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Белинского района</w:t>
            </w:r>
            <w:r w:rsidRPr="007A6C67">
              <w:rPr>
                <w:sz w:val="28"/>
                <w:szCs w:val="28"/>
              </w:rPr>
              <w:t xml:space="preserve"> Пензенской области;</w:t>
            </w:r>
          </w:p>
          <w:p w:rsidR="00124821" w:rsidRPr="007A6C67" w:rsidRDefault="00124821" w:rsidP="00C65FD9">
            <w:pPr>
              <w:jc w:val="both"/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>уровень износа коммунальной инфраструктуры;</w:t>
            </w:r>
          </w:p>
          <w:p w:rsidR="00124821" w:rsidRPr="007A6C67" w:rsidRDefault="00124821" w:rsidP="00C65FD9">
            <w:pPr>
              <w:jc w:val="both"/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>процент прироста износа коммунальной инфраструктуры;</w:t>
            </w:r>
          </w:p>
          <w:p w:rsidR="00124821" w:rsidRPr="007A6C67" w:rsidRDefault="00124821" w:rsidP="00C65FD9">
            <w:pPr>
              <w:jc w:val="both"/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>доля убыточных организаций жилищно-коммунального хозяйства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Камынинского</w:t>
            </w:r>
            <w:proofErr w:type="spellEnd"/>
            <w:r>
              <w:rPr>
                <w:sz w:val="28"/>
                <w:szCs w:val="28"/>
              </w:rPr>
              <w:t xml:space="preserve"> сельсовета Белинского района Пензенской области.</w:t>
            </w:r>
          </w:p>
          <w:p w:rsidR="00124821" w:rsidRPr="007A6C67" w:rsidRDefault="00124821" w:rsidP="00C65FD9">
            <w:pPr>
              <w:rPr>
                <w:sz w:val="28"/>
                <w:szCs w:val="28"/>
              </w:rPr>
            </w:pPr>
          </w:p>
          <w:p w:rsidR="00124821" w:rsidRPr="007A6C67" w:rsidRDefault="00124821" w:rsidP="00C65FD9">
            <w:pPr>
              <w:rPr>
                <w:sz w:val="28"/>
                <w:szCs w:val="28"/>
              </w:rPr>
            </w:pPr>
          </w:p>
        </w:tc>
      </w:tr>
      <w:tr w:rsidR="00124821" w:rsidRPr="007A6C67" w:rsidTr="00C65FD9">
        <w:trPr>
          <w:trHeight w:val="509"/>
        </w:trPr>
        <w:tc>
          <w:tcPr>
            <w:tcW w:w="3544" w:type="dxa"/>
          </w:tcPr>
          <w:p w:rsidR="00124821" w:rsidRDefault="00124821" w:rsidP="00C65FD9">
            <w:pPr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>Сроки и этапы реализации подпрограммы</w:t>
            </w:r>
          </w:p>
          <w:p w:rsidR="00DF0595" w:rsidRDefault="00DF0595" w:rsidP="00C65FD9">
            <w:pPr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 xml:space="preserve">Объем и источники </w:t>
            </w:r>
            <w:r>
              <w:rPr>
                <w:sz w:val="28"/>
                <w:szCs w:val="28"/>
              </w:rPr>
              <w:t xml:space="preserve">           -  </w:t>
            </w:r>
            <w:r w:rsidRPr="007A6C67">
              <w:rPr>
                <w:sz w:val="28"/>
                <w:szCs w:val="28"/>
              </w:rPr>
              <w:t>финансирования подпрограммы (по годам)</w:t>
            </w:r>
          </w:p>
          <w:p w:rsidR="00DF0595" w:rsidRPr="007A6C67" w:rsidRDefault="00DF0595" w:rsidP="00C65FD9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124821" w:rsidRPr="007A6C67" w:rsidRDefault="00124821" w:rsidP="00C65FD9">
            <w:pPr>
              <w:jc w:val="center"/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>-</w:t>
            </w:r>
          </w:p>
        </w:tc>
        <w:tc>
          <w:tcPr>
            <w:tcW w:w="5528" w:type="dxa"/>
            <w:vAlign w:val="center"/>
          </w:tcPr>
          <w:p w:rsidR="00124821" w:rsidRPr="007A6C67" w:rsidRDefault="00124821" w:rsidP="00C65FD9">
            <w:pPr>
              <w:jc w:val="both"/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>2014-2020 годы (без разделения на этапы)</w:t>
            </w:r>
            <w:r>
              <w:rPr>
                <w:sz w:val="28"/>
                <w:szCs w:val="28"/>
              </w:rPr>
              <w:t>.</w:t>
            </w:r>
          </w:p>
          <w:p w:rsidR="00124821" w:rsidRDefault="00124821" w:rsidP="00C65FD9">
            <w:pPr>
              <w:jc w:val="both"/>
              <w:rPr>
                <w:sz w:val="28"/>
                <w:szCs w:val="28"/>
              </w:rPr>
            </w:pPr>
          </w:p>
          <w:p w:rsidR="00DF0595" w:rsidRPr="007A6C67" w:rsidRDefault="00DF0595" w:rsidP="00DF0595">
            <w:pPr>
              <w:jc w:val="both"/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 xml:space="preserve">общий объем финансирования Подпрограммы  в </w:t>
            </w:r>
            <w:r>
              <w:rPr>
                <w:sz w:val="28"/>
                <w:szCs w:val="28"/>
              </w:rPr>
              <w:t xml:space="preserve"> </w:t>
            </w:r>
            <w:r w:rsidRPr="007A6C67">
              <w:rPr>
                <w:sz w:val="28"/>
                <w:szCs w:val="28"/>
              </w:rPr>
              <w:t>2014-2020 годах</w:t>
            </w:r>
            <w:r>
              <w:rPr>
                <w:sz w:val="28"/>
                <w:szCs w:val="28"/>
              </w:rPr>
              <w:t xml:space="preserve"> </w:t>
            </w:r>
            <w:r w:rsidRPr="007A6C67">
              <w:rPr>
                <w:sz w:val="28"/>
                <w:szCs w:val="28"/>
              </w:rPr>
              <w:t>составит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u w:val="single"/>
              </w:rPr>
              <w:t>2036,8</w:t>
            </w:r>
            <w:r w:rsidRPr="003A619A">
              <w:rPr>
                <w:b/>
                <w:sz w:val="28"/>
                <w:szCs w:val="28"/>
                <w:u w:val="single"/>
              </w:rPr>
              <w:t xml:space="preserve"> тыс. руб</w:t>
            </w:r>
            <w:r w:rsidRPr="007A6C67">
              <w:rPr>
                <w:sz w:val="28"/>
                <w:szCs w:val="28"/>
              </w:rPr>
              <w:t>., в том числе по годам:</w:t>
            </w:r>
          </w:p>
          <w:p w:rsidR="00DF0595" w:rsidRPr="007A6C67" w:rsidRDefault="00DF0595" w:rsidP="00DF0595">
            <w:pPr>
              <w:ind w:firstLine="567"/>
              <w:jc w:val="both"/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>в 2014 году –</w:t>
            </w:r>
            <w:r>
              <w:rPr>
                <w:sz w:val="28"/>
                <w:szCs w:val="28"/>
                <w:u w:val="single"/>
              </w:rPr>
              <w:t>249,6</w:t>
            </w:r>
            <w:r>
              <w:rPr>
                <w:sz w:val="28"/>
                <w:szCs w:val="28"/>
              </w:rPr>
              <w:t xml:space="preserve"> </w:t>
            </w:r>
            <w:r w:rsidRPr="007A6C67">
              <w:rPr>
                <w:sz w:val="28"/>
                <w:szCs w:val="28"/>
              </w:rPr>
              <w:t>тыс. руб.,</w:t>
            </w:r>
          </w:p>
          <w:p w:rsidR="00DF0595" w:rsidRPr="007A6C67" w:rsidRDefault="00DF0595" w:rsidP="00DF0595">
            <w:pPr>
              <w:ind w:firstLine="567"/>
              <w:jc w:val="both"/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 xml:space="preserve">в 2015 году – </w:t>
            </w:r>
            <w:r>
              <w:rPr>
                <w:sz w:val="28"/>
                <w:szCs w:val="28"/>
                <w:u w:val="single"/>
              </w:rPr>
              <w:t>261,9</w:t>
            </w:r>
            <w:r w:rsidRPr="007A6C67">
              <w:rPr>
                <w:sz w:val="28"/>
                <w:szCs w:val="28"/>
              </w:rPr>
              <w:t xml:space="preserve"> тыс. руб.,</w:t>
            </w:r>
          </w:p>
          <w:p w:rsidR="00DF0595" w:rsidRPr="007A6C67" w:rsidRDefault="00DF0595" w:rsidP="00DF0595">
            <w:pPr>
              <w:ind w:firstLine="567"/>
              <w:jc w:val="both"/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>в 2016 году –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276,0</w:t>
            </w:r>
            <w:r w:rsidRPr="007A6C67">
              <w:rPr>
                <w:sz w:val="28"/>
                <w:szCs w:val="28"/>
              </w:rPr>
              <w:t xml:space="preserve"> тыс. руб.</w:t>
            </w:r>
          </w:p>
          <w:p w:rsidR="00DF0595" w:rsidRPr="007A6C67" w:rsidRDefault="00DF0595" w:rsidP="00DF0595">
            <w:pPr>
              <w:ind w:firstLine="567"/>
              <w:jc w:val="both"/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>в 2017 году –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290,6</w:t>
            </w:r>
            <w:r>
              <w:rPr>
                <w:sz w:val="28"/>
                <w:szCs w:val="28"/>
              </w:rPr>
              <w:t xml:space="preserve"> </w:t>
            </w:r>
            <w:r w:rsidRPr="007A6C67">
              <w:rPr>
                <w:sz w:val="28"/>
                <w:szCs w:val="28"/>
              </w:rPr>
              <w:t>тыс. руб.,</w:t>
            </w:r>
          </w:p>
          <w:p w:rsidR="00DF0595" w:rsidRPr="007A6C67" w:rsidRDefault="00DF0595" w:rsidP="00DF0595">
            <w:pPr>
              <w:ind w:firstLine="567"/>
              <w:jc w:val="both"/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 xml:space="preserve">в 2018 году – </w:t>
            </w:r>
            <w:r>
              <w:rPr>
                <w:sz w:val="28"/>
                <w:szCs w:val="28"/>
                <w:u w:val="single"/>
              </w:rPr>
              <w:t xml:space="preserve">305,4 </w:t>
            </w:r>
            <w:r w:rsidRPr="007A6C67">
              <w:rPr>
                <w:sz w:val="28"/>
                <w:szCs w:val="28"/>
              </w:rPr>
              <w:t>тыс. руб.,</w:t>
            </w:r>
          </w:p>
          <w:p w:rsidR="00DF0595" w:rsidRPr="007A6C67" w:rsidRDefault="00DF0595" w:rsidP="00DF0595">
            <w:pPr>
              <w:ind w:firstLine="567"/>
              <w:jc w:val="both"/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 xml:space="preserve">в 2019 году – </w:t>
            </w:r>
            <w:r>
              <w:rPr>
                <w:sz w:val="28"/>
                <w:szCs w:val="28"/>
                <w:u w:val="single"/>
              </w:rPr>
              <w:t>319,8</w:t>
            </w:r>
            <w:r w:rsidRPr="007A6C67">
              <w:rPr>
                <w:sz w:val="28"/>
                <w:szCs w:val="28"/>
              </w:rPr>
              <w:t xml:space="preserve"> тыс. руб.</w:t>
            </w:r>
          </w:p>
          <w:p w:rsidR="00DF0595" w:rsidRPr="007A6C67" w:rsidRDefault="00DF0595" w:rsidP="00DF0595">
            <w:pPr>
              <w:ind w:firstLine="567"/>
              <w:jc w:val="both"/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>в 2020 году –</w:t>
            </w:r>
            <w:r>
              <w:rPr>
                <w:sz w:val="28"/>
                <w:szCs w:val="28"/>
              </w:rPr>
              <w:t xml:space="preserve"> 333,5</w:t>
            </w:r>
            <w:r w:rsidRPr="007A6C67">
              <w:rPr>
                <w:sz w:val="28"/>
                <w:szCs w:val="28"/>
              </w:rPr>
              <w:t xml:space="preserve"> тыс. руб.</w:t>
            </w:r>
          </w:p>
          <w:p w:rsidR="00DF0595" w:rsidRPr="007A6C67" w:rsidRDefault="00DF0595" w:rsidP="00DF0595">
            <w:pPr>
              <w:ind w:firstLine="567"/>
              <w:jc w:val="both"/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 xml:space="preserve">за счет  средств бюджета </w:t>
            </w:r>
            <w:proofErr w:type="spellStart"/>
            <w:r>
              <w:rPr>
                <w:sz w:val="28"/>
                <w:szCs w:val="28"/>
              </w:rPr>
              <w:t>Камынинского</w:t>
            </w:r>
            <w:proofErr w:type="spellEnd"/>
            <w:r>
              <w:rPr>
                <w:sz w:val="28"/>
                <w:szCs w:val="28"/>
              </w:rPr>
              <w:t xml:space="preserve"> сельсовета</w:t>
            </w:r>
            <w:r w:rsidRPr="007A6C67">
              <w:rPr>
                <w:sz w:val="28"/>
                <w:szCs w:val="28"/>
              </w:rPr>
              <w:t xml:space="preserve">  составит </w:t>
            </w:r>
            <w:r>
              <w:rPr>
                <w:b/>
                <w:sz w:val="28"/>
                <w:szCs w:val="28"/>
                <w:u w:val="single"/>
              </w:rPr>
              <w:t>2036,8</w:t>
            </w:r>
            <w:r w:rsidRPr="003A619A">
              <w:rPr>
                <w:b/>
                <w:sz w:val="28"/>
                <w:szCs w:val="28"/>
                <w:u w:val="single"/>
              </w:rPr>
              <w:t xml:space="preserve"> тыс.</w:t>
            </w:r>
            <w:r w:rsidRPr="003A619A">
              <w:rPr>
                <w:b/>
                <w:sz w:val="28"/>
                <w:szCs w:val="28"/>
              </w:rPr>
              <w:t xml:space="preserve"> </w:t>
            </w:r>
            <w:r w:rsidRPr="003A619A">
              <w:rPr>
                <w:b/>
                <w:sz w:val="28"/>
                <w:szCs w:val="28"/>
                <w:u w:val="single"/>
              </w:rPr>
              <w:t>руб.</w:t>
            </w:r>
            <w:r w:rsidRPr="003A619A">
              <w:rPr>
                <w:sz w:val="28"/>
                <w:szCs w:val="28"/>
                <w:u w:val="single"/>
              </w:rPr>
              <w:t>,</w:t>
            </w:r>
            <w:r w:rsidRPr="007A6C67">
              <w:rPr>
                <w:sz w:val="28"/>
                <w:szCs w:val="28"/>
              </w:rPr>
              <w:t xml:space="preserve"> в том числе по годам:</w:t>
            </w:r>
          </w:p>
          <w:p w:rsidR="00DF0595" w:rsidRPr="007A6C67" w:rsidRDefault="00DF0595" w:rsidP="00DF0595">
            <w:pPr>
              <w:ind w:firstLine="567"/>
              <w:jc w:val="both"/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>в 2014 году –</w:t>
            </w:r>
            <w:r>
              <w:rPr>
                <w:sz w:val="28"/>
                <w:szCs w:val="28"/>
                <w:u w:val="single"/>
              </w:rPr>
              <w:t>249,6</w:t>
            </w:r>
            <w:r>
              <w:rPr>
                <w:sz w:val="28"/>
                <w:szCs w:val="28"/>
              </w:rPr>
              <w:t xml:space="preserve"> </w:t>
            </w:r>
            <w:r w:rsidRPr="007A6C67">
              <w:rPr>
                <w:sz w:val="28"/>
                <w:szCs w:val="28"/>
              </w:rPr>
              <w:t>тыс. руб.,</w:t>
            </w:r>
          </w:p>
          <w:p w:rsidR="00DF0595" w:rsidRPr="007A6C67" w:rsidRDefault="00DF0595" w:rsidP="00DF0595">
            <w:pPr>
              <w:ind w:firstLine="567"/>
              <w:jc w:val="both"/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 xml:space="preserve">в 2015 году – </w:t>
            </w:r>
            <w:r>
              <w:rPr>
                <w:sz w:val="28"/>
                <w:szCs w:val="28"/>
                <w:u w:val="single"/>
              </w:rPr>
              <w:t>261,9</w:t>
            </w:r>
            <w:r w:rsidRPr="007A6C67">
              <w:rPr>
                <w:sz w:val="28"/>
                <w:szCs w:val="28"/>
              </w:rPr>
              <w:t xml:space="preserve"> тыс. руб.,</w:t>
            </w:r>
          </w:p>
          <w:p w:rsidR="00DF0595" w:rsidRPr="007A6C67" w:rsidRDefault="00DF0595" w:rsidP="00DF0595">
            <w:pPr>
              <w:ind w:firstLine="567"/>
              <w:jc w:val="both"/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>в 2016 году –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276,0</w:t>
            </w:r>
            <w:r w:rsidRPr="007A6C67">
              <w:rPr>
                <w:sz w:val="28"/>
                <w:szCs w:val="28"/>
              </w:rPr>
              <w:t xml:space="preserve"> тыс. руб.</w:t>
            </w:r>
          </w:p>
          <w:p w:rsidR="00DF0595" w:rsidRPr="007A6C67" w:rsidRDefault="00DF0595" w:rsidP="00DF0595">
            <w:pPr>
              <w:ind w:firstLine="567"/>
              <w:jc w:val="both"/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>в 2017 году –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290,6</w:t>
            </w:r>
            <w:r>
              <w:rPr>
                <w:sz w:val="28"/>
                <w:szCs w:val="28"/>
              </w:rPr>
              <w:t xml:space="preserve"> </w:t>
            </w:r>
            <w:r w:rsidRPr="007A6C67">
              <w:rPr>
                <w:sz w:val="28"/>
                <w:szCs w:val="28"/>
              </w:rPr>
              <w:t>тыс. руб.,</w:t>
            </w:r>
          </w:p>
          <w:p w:rsidR="00DF0595" w:rsidRPr="007A6C67" w:rsidRDefault="00DF0595" w:rsidP="00DF0595">
            <w:pPr>
              <w:ind w:firstLine="567"/>
              <w:jc w:val="both"/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 xml:space="preserve">в 2018 году – </w:t>
            </w:r>
            <w:r>
              <w:rPr>
                <w:sz w:val="28"/>
                <w:szCs w:val="28"/>
                <w:u w:val="single"/>
              </w:rPr>
              <w:t xml:space="preserve">305,4 </w:t>
            </w:r>
            <w:r w:rsidRPr="007A6C67">
              <w:rPr>
                <w:sz w:val="28"/>
                <w:szCs w:val="28"/>
              </w:rPr>
              <w:t>тыс. руб.,</w:t>
            </w:r>
          </w:p>
          <w:p w:rsidR="00DF0595" w:rsidRPr="007A6C67" w:rsidRDefault="00DF0595" w:rsidP="00DF0595">
            <w:pPr>
              <w:ind w:firstLine="567"/>
              <w:jc w:val="both"/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 xml:space="preserve">в 2019 году – </w:t>
            </w:r>
            <w:r>
              <w:rPr>
                <w:sz w:val="28"/>
                <w:szCs w:val="28"/>
                <w:u w:val="single"/>
              </w:rPr>
              <w:t>319,8</w:t>
            </w:r>
            <w:r w:rsidRPr="007A6C67">
              <w:rPr>
                <w:sz w:val="28"/>
                <w:szCs w:val="28"/>
              </w:rPr>
              <w:t xml:space="preserve"> тыс. руб.</w:t>
            </w:r>
          </w:p>
          <w:p w:rsidR="00DF0595" w:rsidRPr="007A6C67" w:rsidRDefault="00DF0595" w:rsidP="00DF0595">
            <w:pPr>
              <w:ind w:firstLine="567"/>
              <w:jc w:val="both"/>
              <w:rPr>
                <w:sz w:val="28"/>
                <w:szCs w:val="28"/>
              </w:rPr>
            </w:pPr>
            <w:r w:rsidRPr="007A6C67">
              <w:rPr>
                <w:sz w:val="28"/>
                <w:szCs w:val="28"/>
              </w:rPr>
              <w:t>в 2020 году –</w:t>
            </w:r>
            <w:r>
              <w:rPr>
                <w:sz w:val="28"/>
                <w:szCs w:val="28"/>
              </w:rPr>
              <w:t xml:space="preserve"> 333,5</w:t>
            </w:r>
            <w:r w:rsidRPr="007A6C67">
              <w:rPr>
                <w:sz w:val="28"/>
                <w:szCs w:val="28"/>
              </w:rPr>
              <w:t xml:space="preserve"> тыс. руб.</w:t>
            </w:r>
          </w:p>
          <w:p w:rsidR="00124821" w:rsidRPr="007A6C67" w:rsidRDefault="00124821" w:rsidP="00C65FD9">
            <w:pPr>
              <w:jc w:val="both"/>
              <w:rPr>
                <w:sz w:val="28"/>
                <w:szCs w:val="28"/>
              </w:rPr>
            </w:pPr>
          </w:p>
        </w:tc>
      </w:tr>
    </w:tbl>
    <w:p w:rsidR="00124821" w:rsidRPr="007A6C67" w:rsidRDefault="00124821" w:rsidP="00C65FD9">
      <w:pPr>
        <w:rPr>
          <w:sz w:val="28"/>
          <w:szCs w:val="28"/>
        </w:rPr>
      </w:pPr>
    </w:p>
    <w:p w:rsidR="00124821" w:rsidRPr="007A6C67" w:rsidRDefault="00124821" w:rsidP="00C65FD9">
      <w:pPr>
        <w:rPr>
          <w:sz w:val="28"/>
          <w:szCs w:val="28"/>
        </w:rPr>
      </w:pPr>
    </w:p>
    <w:p w:rsidR="00124821" w:rsidRPr="004712A5" w:rsidRDefault="00124821" w:rsidP="004712A5">
      <w:pPr>
        <w:pStyle w:val="af8"/>
        <w:numPr>
          <w:ilvl w:val="2"/>
          <w:numId w:val="18"/>
        </w:numPr>
        <w:spacing w:after="0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4712A5">
        <w:rPr>
          <w:rFonts w:ascii="Times New Roman" w:hAnsi="Times New Roman"/>
          <w:b/>
          <w:sz w:val="28"/>
          <w:szCs w:val="28"/>
        </w:rPr>
        <w:t xml:space="preserve">Характеристика </w:t>
      </w:r>
      <w:r>
        <w:rPr>
          <w:rFonts w:ascii="Times New Roman" w:hAnsi="Times New Roman"/>
          <w:b/>
          <w:sz w:val="28"/>
          <w:szCs w:val="28"/>
        </w:rPr>
        <w:t>сферы реализации Подпрограммы</w:t>
      </w:r>
      <w:r w:rsidRPr="004712A5">
        <w:rPr>
          <w:rFonts w:ascii="Times New Roman" w:hAnsi="Times New Roman"/>
          <w:b/>
          <w:sz w:val="28"/>
          <w:szCs w:val="28"/>
        </w:rPr>
        <w:t xml:space="preserve"> 1</w:t>
      </w:r>
      <w:r>
        <w:rPr>
          <w:rFonts w:ascii="Times New Roman" w:hAnsi="Times New Roman"/>
          <w:b/>
          <w:sz w:val="28"/>
          <w:szCs w:val="28"/>
        </w:rPr>
        <w:t>, описание основных проблем</w:t>
      </w:r>
    </w:p>
    <w:p w:rsidR="00124821" w:rsidRPr="00371EA8" w:rsidRDefault="00124821" w:rsidP="004712A5">
      <w:pPr>
        <w:widowControl/>
        <w:spacing w:line="276" w:lineRule="auto"/>
        <w:contextualSpacing/>
        <w:jc w:val="center"/>
        <w:rPr>
          <w:b/>
          <w:sz w:val="28"/>
          <w:szCs w:val="28"/>
        </w:rPr>
      </w:pPr>
    </w:p>
    <w:p w:rsidR="00124821" w:rsidRPr="007A6C67" w:rsidRDefault="00124821" w:rsidP="00C65FD9">
      <w:pPr>
        <w:ind w:firstLine="708"/>
        <w:jc w:val="both"/>
        <w:rPr>
          <w:sz w:val="28"/>
          <w:szCs w:val="28"/>
        </w:rPr>
      </w:pPr>
      <w:r w:rsidRPr="007A6C67">
        <w:rPr>
          <w:sz w:val="28"/>
          <w:szCs w:val="28"/>
        </w:rPr>
        <w:t>Устойчивое функционирование жилищно-коммунального хозяйства является составляющей социальной безопасности граждан и стабильности в стране. Жилищно-коммунальные услуги имеют для населения особое значение и являются жизненно необходимыми. От их качества и стабильности зависит не только комфортность, но и безопасность проживания граждан в своем жилище.</w:t>
      </w:r>
    </w:p>
    <w:p w:rsidR="00124821" w:rsidRPr="007A6C67" w:rsidRDefault="00124821" w:rsidP="00C65FD9">
      <w:pPr>
        <w:ind w:firstLine="708"/>
        <w:jc w:val="both"/>
        <w:rPr>
          <w:color w:val="000000"/>
          <w:sz w:val="28"/>
          <w:szCs w:val="28"/>
        </w:rPr>
      </w:pPr>
      <w:proofErr w:type="gramStart"/>
      <w:r w:rsidRPr="007A6C67">
        <w:rPr>
          <w:color w:val="000000"/>
          <w:sz w:val="28"/>
          <w:szCs w:val="28"/>
        </w:rPr>
        <w:t>Для советского периода развития сферы жилищно-коммунального хозяйства был характерен острый дефицит жилья, полная непрозрачность механизмов его распределения, отсутствие эффективной системы проведения технического</w:t>
      </w:r>
      <w:r>
        <w:rPr>
          <w:color w:val="000000"/>
          <w:sz w:val="28"/>
          <w:szCs w:val="28"/>
        </w:rPr>
        <w:t xml:space="preserve"> обслуживания и капитального ре</w:t>
      </w:r>
      <w:r w:rsidRPr="007A6C67">
        <w:rPr>
          <w:color w:val="000000"/>
          <w:sz w:val="28"/>
          <w:szCs w:val="28"/>
        </w:rPr>
        <w:t>монта, использование остаточного принципа при осуществлении бюджетного финансирования на всех уровнях, накопление взаимных неплатежей и долговых обяза</w:t>
      </w:r>
      <w:r>
        <w:rPr>
          <w:color w:val="000000"/>
          <w:sz w:val="28"/>
          <w:szCs w:val="28"/>
        </w:rPr>
        <w:t>тельств между предприятиями сфе</w:t>
      </w:r>
      <w:r w:rsidRPr="007A6C67">
        <w:rPr>
          <w:color w:val="000000"/>
          <w:sz w:val="28"/>
          <w:szCs w:val="28"/>
        </w:rPr>
        <w:t xml:space="preserve">ры жилищно-коммунального хозяйства и бюджетами всех уровней. </w:t>
      </w:r>
      <w:proofErr w:type="gramEnd"/>
    </w:p>
    <w:p w:rsidR="00124821" w:rsidRPr="007A6C67" w:rsidRDefault="00124821" w:rsidP="00C65FD9">
      <w:pPr>
        <w:ind w:firstLine="708"/>
        <w:jc w:val="both"/>
        <w:rPr>
          <w:color w:val="000000"/>
          <w:sz w:val="28"/>
          <w:szCs w:val="28"/>
        </w:rPr>
      </w:pPr>
      <w:r w:rsidRPr="007A6C67">
        <w:rPr>
          <w:sz w:val="28"/>
          <w:szCs w:val="24"/>
        </w:rPr>
        <w:t>Взятый в начале 90-х годов курс на развитие рыночных отношений в экономике страны, не обошел вниманием и жилищно-коммунальное хозяйство, п</w:t>
      </w:r>
      <w:r w:rsidRPr="007A6C67">
        <w:rPr>
          <w:color w:val="000000"/>
          <w:sz w:val="28"/>
          <w:szCs w:val="28"/>
        </w:rPr>
        <w:t xml:space="preserve">роизошла переориентация основной функции сферы </w:t>
      </w:r>
      <w:r w:rsidRPr="007A6C67">
        <w:rPr>
          <w:sz w:val="28"/>
          <w:szCs w:val="24"/>
        </w:rPr>
        <w:t>жилищно-коммунального хозяйства</w:t>
      </w:r>
      <w:r>
        <w:rPr>
          <w:sz w:val="28"/>
          <w:szCs w:val="24"/>
        </w:rPr>
        <w:t xml:space="preserve"> </w:t>
      </w:r>
      <w:r w:rsidRPr="007A6C67">
        <w:rPr>
          <w:color w:val="000000"/>
          <w:sz w:val="28"/>
          <w:szCs w:val="28"/>
        </w:rPr>
        <w:t>– вместо улучшения жилищных условий для населения она была переориентирована на накопление свободного капитала и проведение разного рода финансовых спекуляций с жильем и коммерческой недвижимостью.</w:t>
      </w:r>
    </w:p>
    <w:p w:rsidR="00124821" w:rsidRPr="007A6C67" w:rsidRDefault="00124821" w:rsidP="00C65FD9">
      <w:pPr>
        <w:ind w:firstLine="708"/>
        <w:jc w:val="both"/>
        <w:rPr>
          <w:sz w:val="28"/>
          <w:szCs w:val="28"/>
        </w:rPr>
      </w:pPr>
      <w:r w:rsidRPr="007A6C67">
        <w:rPr>
          <w:color w:val="000000"/>
          <w:sz w:val="28"/>
          <w:szCs w:val="28"/>
        </w:rPr>
        <w:t>В результате в настоящее время ситуация в жилищно-коммунальном комплексе характеризуется ростом износа основных фондов, высокими потерями ресурсов и как следствие увеличением количества инцидентов и аварий в системах тепло-, водоснабжения, увеличением сроков их ликвидации и стоимости ремонта.</w:t>
      </w:r>
    </w:p>
    <w:p w:rsidR="00124821" w:rsidRPr="007A6C67" w:rsidRDefault="00124821" w:rsidP="00C65FD9">
      <w:pPr>
        <w:ind w:firstLine="708"/>
        <w:jc w:val="both"/>
        <w:rPr>
          <w:sz w:val="28"/>
          <w:szCs w:val="28"/>
        </w:rPr>
      </w:pPr>
      <w:proofErr w:type="gramStart"/>
      <w:r w:rsidRPr="007A6C67">
        <w:rPr>
          <w:sz w:val="28"/>
          <w:szCs w:val="28"/>
        </w:rPr>
        <w:t>Для усовершенствования ситуации в жилищно-коммунальном хозяйстве</w:t>
      </w:r>
      <w:r>
        <w:rPr>
          <w:sz w:val="28"/>
          <w:szCs w:val="28"/>
        </w:rPr>
        <w:t xml:space="preserve"> муниципального образования </w:t>
      </w:r>
      <w:proofErr w:type="spellStart"/>
      <w:r>
        <w:rPr>
          <w:sz w:val="28"/>
          <w:szCs w:val="28"/>
        </w:rPr>
        <w:t>Камынинский</w:t>
      </w:r>
      <w:proofErr w:type="spellEnd"/>
      <w:r>
        <w:rPr>
          <w:sz w:val="28"/>
          <w:szCs w:val="28"/>
        </w:rPr>
        <w:t xml:space="preserve"> сельсовет Белинского района</w:t>
      </w:r>
      <w:r w:rsidRPr="007A6C67">
        <w:rPr>
          <w:sz w:val="28"/>
          <w:szCs w:val="28"/>
        </w:rPr>
        <w:t xml:space="preserve"> Пензенской области, в рамках реализации Подпрограммы  запланированы меры по улучшению качества и доступности жилищно-коммунальных услуг населению</w:t>
      </w:r>
      <w:r>
        <w:rPr>
          <w:sz w:val="28"/>
          <w:szCs w:val="28"/>
        </w:rPr>
        <w:t xml:space="preserve"> </w:t>
      </w:r>
      <w:r w:rsidRPr="007A6C67">
        <w:rPr>
          <w:sz w:val="28"/>
          <w:szCs w:val="28"/>
        </w:rPr>
        <w:t>за счет повышения эффективности и надежности сетей и сооружений водоснабжения, обеспечения надежного и экономичного теплоснабжения, посредством проведения модернизации и капитального ремонта существующих, а также строительства новых сетей и сооружений тепло-, водоснабжения.</w:t>
      </w:r>
      <w:proofErr w:type="gramEnd"/>
    </w:p>
    <w:p w:rsidR="00124821" w:rsidRDefault="00124821" w:rsidP="00C65FD9">
      <w:pPr>
        <w:ind w:firstLine="720"/>
        <w:jc w:val="both"/>
        <w:rPr>
          <w:sz w:val="28"/>
          <w:szCs w:val="28"/>
        </w:rPr>
      </w:pPr>
      <w:proofErr w:type="gramStart"/>
      <w:r w:rsidRPr="007A6C67">
        <w:rPr>
          <w:sz w:val="28"/>
          <w:szCs w:val="28"/>
        </w:rPr>
        <w:t>Результатом резкого сокращения инвестиций в 90-х годах в жилищно-коммунального хозяйство, помимо рас</w:t>
      </w:r>
      <w:r>
        <w:rPr>
          <w:sz w:val="28"/>
          <w:szCs w:val="28"/>
        </w:rPr>
        <w:t xml:space="preserve">тущего износа основных фондов </w:t>
      </w:r>
      <w:r w:rsidRPr="007A6C67">
        <w:rPr>
          <w:sz w:val="28"/>
          <w:szCs w:val="28"/>
        </w:rPr>
        <w:t xml:space="preserve">стал низкий уровень благоустройства в </w:t>
      </w:r>
      <w:r w:rsidR="00DD67DA">
        <w:rPr>
          <w:sz w:val="28"/>
          <w:szCs w:val="28"/>
        </w:rPr>
        <w:t>сельских поселениях</w:t>
      </w:r>
      <w:r w:rsidRPr="007A6C67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Pr="007A6C67">
        <w:rPr>
          <w:sz w:val="28"/>
          <w:szCs w:val="28"/>
        </w:rPr>
        <w:t>Так как именно в сфере благоустройства и создаются условия для здоровой комфортной, удобной жизни, в рамках реализации Подпрограммы 1 запланированы мероприятия по благоустройству населенных пунктов</w:t>
      </w:r>
      <w:r>
        <w:rPr>
          <w:sz w:val="28"/>
          <w:szCs w:val="28"/>
        </w:rPr>
        <w:t xml:space="preserve"> </w:t>
      </w:r>
      <w:proofErr w:type="spellStart"/>
      <w:r w:rsidR="00DD67DA">
        <w:rPr>
          <w:sz w:val="28"/>
          <w:szCs w:val="28"/>
        </w:rPr>
        <w:t>Камынинского</w:t>
      </w:r>
      <w:proofErr w:type="spellEnd"/>
      <w:r w:rsidR="00DD67DA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Белинского района</w:t>
      </w:r>
      <w:r w:rsidRPr="007A6C67">
        <w:rPr>
          <w:sz w:val="28"/>
          <w:szCs w:val="28"/>
        </w:rPr>
        <w:t xml:space="preserve"> Пензенской области.</w:t>
      </w:r>
    </w:p>
    <w:p w:rsidR="00124821" w:rsidRPr="007A6C67" w:rsidRDefault="00124821" w:rsidP="00C65FD9">
      <w:pPr>
        <w:ind w:firstLine="720"/>
        <w:jc w:val="both"/>
        <w:rPr>
          <w:sz w:val="28"/>
          <w:szCs w:val="28"/>
        </w:rPr>
      </w:pPr>
    </w:p>
    <w:p w:rsidR="00124821" w:rsidRDefault="00124821" w:rsidP="00C65FD9">
      <w:pPr>
        <w:ind w:firstLine="720"/>
        <w:jc w:val="center"/>
        <w:rPr>
          <w:b/>
          <w:sz w:val="28"/>
          <w:szCs w:val="28"/>
        </w:rPr>
      </w:pPr>
      <w:r w:rsidRPr="007A6C67">
        <w:rPr>
          <w:b/>
          <w:sz w:val="28"/>
          <w:szCs w:val="28"/>
        </w:rPr>
        <w:t>Водоснабжение</w:t>
      </w:r>
    </w:p>
    <w:p w:rsidR="00124821" w:rsidRPr="007A6C67" w:rsidRDefault="00124821" w:rsidP="00C65FD9">
      <w:pPr>
        <w:ind w:firstLine="720"/>
        <w:jc w:val="center"/>
        <w:rPr>
          <w:sz w:val="28"/>
          <w:szCs w:val="28"/>
        </w:rPr>
      </w:pPr>
    </w:p>
    <w:p w:rsidR="00124821" w:rsidRPr="002344D4" w:rsidRDefault="00124821" w:rsidP="00C65FD9">
      <w:pPr>
        <w:ind w:firstLine="540"/>
        <w:jc w:val="both"/>
        <w:rPr>
          <w:sz w:val="28"/>
          <w:szCs w:val="28"/>
        </w:rPr>
      </w:pPr>
      <w:r w:rsidRPr="002344D4">
        <w:rPr>
          <w:sz w:val="28"/>
          <w:szCs w:val="28"/>
        </w:rPr>
        <w:t xml:space="preserve">Водоснабжение поселений </w:t>
      </w:r>
      <w:proofErr w:type="spellStart"/>
      <w:r w:rsidR="00DD67DA">
        <w:rPr>
          <w:sz w:val="28"/>
          <w:szCs w:val="28"/>
        </w:rPr>
        <w:t>Камынинского</w:t>
      </w:r>
      <w:proofErr w:type="spellEnd"/>
      <w:r>
        <w:rPr>
          <w:sz w:val="28"/>
          <w:szCs w:val="28"/>
        </w:rPr>
        <w:t xml:space="preserve"> сельсовет</w:t>
      </w:r>
      <w:r w:rsidR="00DD67DA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2344D4">
        <w:rPr>
          <w:sz w:val="28"/>
          <w:szCs w:val="28"/>
        </w:rPr>
        <w:t>Белинского района базировано на поверхностных и подземных водах. Системы водос</w:t>
      </w:r>
      <w:r w:rsidR="00DD67DA">
        <w:rPr>
          <w:sz w:val="28"/>
          <w:szCs w:val="28"/>
        </w:rPr>
        <w:t>набжения включают: водозаборы-накопительные емкости –</w:t>
      </w:r>
      <w:r w:rsidRPr="002344D4">
        <w:rPr>
          <w:sz w:val="28"/>
          <w:szCs w:val="28"/>
        </w:rPr>
        <w:t xml:space="preserve"> сет</w:t>
      </w:r>
      <w:proofErr w:type="gramStart"/>
      <w:r w:rsidRPr="002344D4">
        <w:rPr>
          <w:sz w:val="28"/>
          <w:szCs w:val="28"/>
        </w:rPr>
        <w:t>и</w:t>
      </w:r>
      <w:r w:rsidR="00DD67DA">
        <w:rPr>
          <w:sz w:val="28"/>
          <w:szCs w:val="28"/>
        </w:rPr>
        <w:t>-</w:t>
      </w:r>
      <w:proofErr w:type="gramEnd"/>
      <w:r w:rsidRPr="002344D4">
        <w:rPr>
          <w:sz w:val="28"/>
          <w:szCs w:val="28"/>
        </w:rPr>
        <w:t xml:space="preserve"> потребитель.</w:t>
      </w:r>
    </w:p>
    <w:p w:rsidR="00124821" w:rsidRPr="002344D4" w:rsidRDefault="00124821" w:rsidP="00C65FD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Подземные воды используются в </w:t>
      </w:r>
      <w:proofErr w:type="spellStart"/>
      <w:r>
        <w:rPr>
          <w:sz w:val="28"/>
          <w:szCs w:val="28"/>
        </w:rPr>
        <w:t>Камынинском</w:t>
      </w:r>
      <w:proofErr w:type="spellEnd"/>
      <w:r>
        <w:rPr>
          <w:sz w:val="28"/>
          <w:szCs w:val="28"/>
        </w:rPr>
        <w:t xml:space="preserve"> сельсовете</w:t>
      </w:r>
      <w:r w:rsidRPr="002344D4">
        <w:rPr>
          <w:sz w:val="28"/>
          <w:szCs w:val="28"/>
        </w:rPr>
        <w:t xml:space="preserve"> и являются основным источником </w:t>
      </w:r>
      <w:r w:rsidRPr="002344D4">
        <w:rPr>
          <w:color w:val="000000"/>
          <w:sz w:val="28"/>
          <w:szCs w:val="28"/>
        </w:rPr>
        <w:t>хозяйственно-питьевого водоснабжения населения</w:t>
      </w:r>
      <w:r w:rsidRPr="002344D4">
        <w:rPr>
          <w:sz w:val="28"/>
          <w:szCs w:val="28"/>
        </w:rPr>
        <w:t>, составляя по общему объему долю</w:t>
      </w:r>
      <w:r w:rsidR="00DD67DA">
        <w:rPr>
          <w:sz w:val="28"/>
          <w:szCs w:val="28"/>
        </w:rPr>
        <w:t>-</w:t>
      </w:r>
      <w:r w:rsidRPr="002344D4">
        <w:rPr>
          <w:sz w:val="28"/>
          <w:szCs w:val="28"/>
        </w:rPr>
        <w:t xml:space="preserve"> </w:t>
      </w:r>
      <w:r w:rsidR="00A07ED2">
        <w:rPr>
          <w:sz w:val="28"/>
          <w:szCs w:val="28"/>
        </w:rPr>
        <w:t xml:space="preserve">100 </w:t>
      </w:r>
      <w:r w:rsidRPr="002344D4">
        <w:rPr>
          <w:sz w:val="28"/>
          <w:szCs w:val="28"/>
        </w:rPr>
        <w:t>%.</w:t>
      </w:r>
    </w:p>
    <w:p w:rsidR="00124821" w:rsidRPr="002344D4" w:rsidRDefault="00124821" w:rsidP="00C65FD9">
      <w:pPr>
        <w:ind w:firstLine="540"/>
        <w:jc w:val="both"/>
        <w:rPr>
          <w:sz w:val="28"/>
          <w:szCs w:val="28"/>
        </w:rPr>
      </w:pPr>
      <w:r w:rsidRPr="002344D4">
        <w:rPr>
          <w:sz w:val="28"/>
          <w:szCs w:val="28"/>
        </w:rPr>
        <w:t xml:space="preserve">Основные объекты водоснабжения </w:t>
      </w:r>
      <w:proofErr w:type="spellStart"/>
      <w:r w:rsidRPr="002344D4">
        <w:rPr>
          <w:sz w:val="28"/>
          <w:szCs w:val="28"/>
        </w:rPr>
        <w:t>жилищно</w:t>
      </w:r>
      <w:proofErr w:type="spellEnd"/>
      <w:r w:rsidRPr="002344D4">
        <w:rPr>
          <w:sz w:val="28"/>
          <w:szCs w:val="28"/>
        </w:rPr>
        <w:t xml:space="preserve">–коммунального комплекса </w:t>
      </w:r>
      <w:proofErr w:type="spellStart"/>
      <w:r>
        <w:rPr>
          <w:sz w:val="28"/>
          <w:szCs w:val="28"/>
        </w:rPr>
        <w:t>Камынинского</w:t>
      </w:r>
      <w:proofErr w:type="spellEnd"/>
      <w:r>
        <w:rPr>
          <w:sz w:val="28"/>
          <w:szCs w:val="28"/>
        </w:rPr>
        <w:t xml:space="preserve"> сельсовета</w:t>
      </w:r>
      <w:r w:rsidRPr="002344D4">
        <w:rPr>
          <w:sz w:val="28"/>
          <w:szCs w:val="28"/>
        </w:rPr>
        <w:t xml:space="preserve"> имеют следующие характеристики:</w:t>
      </w:r>
    </w:p>
    <w:p w:rsidR="00124821" w:rsidRPr="002344D4" w:rsidRDefault="00124821" w:rsidP="00C65FD9">
      <w:pPr>
        <w:ind w:firstLine="540"/>
        <w:jc w:val="both"/>
        <w:rPr>
          <w:sz w:val="28"/>
          <w:szCs w:val="28"/>
        </w:rPr>
      </w:pPr>
      <w:r w:rsidRPr="002344D4">
        <w:rPr>
          <w:sz w:val="28"/>
          <w:szCs w:val="28"/>
        </w:rPr>
        <w:t>- протяженность основных водопроводных сетей составляет</w:t>
      </w:r>
      <w:r w:rsidRPr="002344D4">
        <w:rPr>
          <w:b/>
          <w:sz w:val="28"/>
          <w:szCs w:val="28"/>
        </w:rPr>
        <w:t xml:space="preserve"> </w:t>
      </w:r>
      <w:r w:rsidRPr="00316E51">
        <w:rPr>
          <w:sz w:val="28"/>
          <w:szCs w:val="28"/>
          <w:u w:val="single"/>
        </w:rPr>
        <w:t>24,5</w:t>
      </w:r>
      <w:r>
        <w:rPr>
          <w:sz w:val="28"/>
          <w:szCs w:val="28"/>
        </w:rPr>
        <w:t xml:space="preserve"> </w:t>
      </w:r>
      <w:r w:rsidRPr="002344D4">
        <w:rPr>
          <w:sz w:val="28"/>
          <w:szCs w:val="28"/>
        </w:rPr>
        <w:t>км</w:t>
      </w:r>
      <w:proofErr w:type="gramStart"/>
      <w:r w:rsidRPr="002344D4">
        <w:rPr>
          <w:sz w:val="28"/>
          <w:szCs w:val="28"/>
        </w:rPr>
        <w:t>.;</w:t>
      </w:r>
      <w:proofErr w:type="gramEnd"/>
    </w:p>
    <w:p w:rsidR="00124821" w:rsidRPr="002344D4" w:rsidRDefault="00124821" w:rsidP="00C65FD9">
      <w:pPr>
        <w:spacing w:line="20" w:lineRule="atLeast"/>
        <w:ind w:firstLine="540"/>
        <w:jc w:val="both"/>
        <w:rPr>
          <w:sz w:val="28"/>
          <w:szCs w:val="28"/>
        </w:rPr>
      </w:pPr>
      <w:r w:rsidRPr="002344D4">
        <w:rPr>
          <w:sz w:val="28"/>
          <w:szCs w:val="28"/>
        </w:rPr>
        <w:t xml:space="preserve">- количество артезианских скважин (включая </w:t>
      </w:r>
      <w:proofErr w:type="gramStart"/>
      <w:r w:rsidRPr="002344D4">
        <w:rPr>
          <w:sz w:val="28"/>
          <w:szCs w:val="28"/>
        </w:rPr>
        <w:t>функционирующие</w:t>
      </w:r>
      <w:proofErr w:type="gramEnd"/>
      <w:r w:rsidRPr="002344D4">
        <w:rPr>
          <w:sz w:val="28"/>
          <w:szCs w:val="28"/>
        </w:rPr>
        <w:t xml:space="preserve"> более 25 лет) -</w:t>
      </w:r>
      <w:r>
        <w:rPr>
          <w:sz w:val="28"/>
          <w:szCs w:val="28"/>
          <w:u w:val="single"/>
        </w:rPr>
        <w:t>9</w:t>
      </w:r>
      <w:r w:rsidRPr="002344D4">
        <w:rPr>
          <w:sz w:val="28"/>
          <w:szCs w:val="28"/>
        </w:rPr>
        <w:t xml:space="preserve"> шт.;</w:t>
      </w:r>
    </w:p>
    <w:p w:rsidR="00124821" w:rsidRPr="002344D4" w:rsidRDefault="00124821" w:rsidP="00C65FD9">
      <w:pPr>
        <w:spacing w:line="20" w:lineRule="atLeast"/>
        <w:ind w:firstLine="540"/>
        <w:jc w:val="both"/>
        <w:rPr>
          <w:sz w:val="28"/>
          <w:szCs w:val="28"/>
        </w:rPr>
      </w:pPr>
      <w:r w:rsidRPr="002344D4">
        <w:rPr>
          <w:sz w:val="28"/>
          <w:szCs w:val="28"/>
        </w:rPr>
        <w:t xml:space="preserve">- количество водонапорных башен - </w:t>
      </w:r>
      <w:r>
        <w:rPr>
          <w:sz w:val="28"/>
          <w:szCs w:val="28"/>
          <w:u w:val="single"/>
        </w:rPr>
        <w:t>10</w:t>
      </w:r>
      <w:r w:rsidRPr="002344D4">
        <w:rPr>
          <w:sz w:val="28"/>
          <w:szCs w:val="28"/>
        </w:rPr>
        <w:t xml:space="preserve"> шт.;</w:t>
      </w:r>
    </w:p>
    <w:p w:rsidR="00124821" w:rsidRPr="002344D4" w:rsidRDefault="00124821" w:rsidP="00C65FD9">
      <w:pPr>
        <w:ind w:firstLine="540"/>
        <w:jc w:val="both"/>
        <w:rPr>
          <w:sz w:val="28"/>
          <w:szCs w:val="28"/>
        </w:rPr>
      </w:pPr>
      <w:r w:rsidRPr="002344D4">
        <w:rPr>
          <w:sz w:val="28"/>
          <w:szCs w:val="28"/>
        </w:rPr>
        <w:t xml:space="preserve">Основное развитие строительства скважин пришлось на пятидесятые - семидесятые годы прошлого столетия. К настоящему времени износ большинства скважин достиг 70-80 процентов, а иногда и 100 процентов.  Срок эксплуатации многих водозаборных скважин составляет от 25 до 50 лет, в </w:t>
      </w:r>
      <w:proofErr w:type="gramStart"/>
      <w:r w:rsidRPr="002344D4">
        <w:rPr>
          <w:sz w:val="28"/>
          <w:szCs w:val="28"/>
        </w:rPr>
        <w:t>связи</w:t>
      </w:r>
      <w:proofErr w:type="gramEnd"/>
      <w:r w:rsidRPr="002344D4">
        <w:rPr>
          <w:sz w:val="28"/>
          <w:szCs w:val="28"/>
        </w:rPr>
        <w:t xml:space="preserve"> с чем они уже практически пришли в негодность. Многие скважины требуют реконструкции, что значительно дешевле, чем бурение новых скважин. </w:t>
      </w:r>
    </w:p>
    <w:p w:rsidR="00124821" w:rsidRPr="002344D4" w:rsidRDefault="00124821" w:rsidP="00C65FD9">
      <w:pPr>
        <w:shd w:val="clear" w:color="auto" w:fill="FFFFFF"/>
        <w:ind w:firstLine="540"/>
        <w:jc w:val="both"/>
        <w:rPr>
          <w:color w:val="000000"/>
          <w:spacing w:val="1"/>
          <w:sz w:val="28"/>
          <w:szCs w:val="28"/>
        </w:rPr>
      </w:pPr>
      <w:r w:rsidRPr="002344D4">
        <w:rPr>
          <w:color w:val="000000"/>
          <w:spacing w:val="1"/>
          <w:sz w:val="28"/>
          <w:szCs w:val="28"/>
        </w:rPr>
        <w:t>В течение длительного времени и</w:t>
      </w:r>
      <w:r w:rsidR="004048BC">
        <w:rPr>
          <w:color w:val="000000"/>
          <w:spacing w:val="1"/>
          <w:sz w:val="28"/>
          <w:szCs w:val="28"/>
        </w:rPr>
        <w:t>нженерные системы водоснабжения</w:t>
      </w:r>
      <w:r w:rsidRPr="002344D4">
        <w:rPr>
          <w:color w:val="000000"/>
          <w:spacing w:val="1"/>
          <w:sz w:val="28"/>
          <w:szCs w:val="28"/>
        </w:rPr>
        <w:t xml:space="preserve"> развивались недостаточно, состояние основного фонда сетей и соо</w:t>
      </w:r>
      <w:r w:rsidR="00A07ED2">
        <w:rPr>
          <w:color w:val="000000"/>
          <w:spacing w:val="1"/>
          <w:sz w:val="28"/>
          <w:szCs w:val="28"/>
        </w:rPr>
        <w:t>ружений систем достигли износа 5</w:t>
      </w:r>
      <w:r w:rsidRPr="002344D4">
        <w:rPr>
          <w:color w:val="000000"/>
          <w:spacing w:val="1"/>
          <w:sz w:val="28"/>
          <w:szCs w:val="28"/>
        </w:rPr>
        <w:t xml:space="preserve">0% и более. </w:t>
      </w:r>
    </w:p>
    <w:p w:rsidR="00124821" w:rsidRPr="002344D4" w:rsidRDefault="00124821" w:rsidP="00C65FD9">
      <w:pPr>
        <w:shd w:val="clear" w:color="auto" w:fill="FFFFFF"/>
        <w:ind w:firstLine="540"/>
        <w:jc w:val="both"/>
        <w:rPr>
          <w:color w:val="000000"/>
          <w:spacing w:val="1"/>
          <w:sz w:val="28"/>
          <w:szCs w:val="28"/>
        </w:rPr>
      </w:pPr>
      <w:r w:rsidRPr="002344D4">
        <w:rPr>
          <w:color w:val="000000"/>
          <w:spacing w:val="1"/>
          <w:sz w:val="28"/>
          <w:szCs w:val="28"/>
        </w:rPr>
        <w:t xml:space="preserve">Причинами проблем, кроме физического и морального  износа сооружений, является неэффективность деятельности коммунальных служб, неэффективное использование природных ресурсов (подземных вод) и загрязнение окружающей среды неочищенными и недостаточно очищенными сточными водами. </w:t>
      </w:r>
    </w:p>
    <w:p w:rsidR="00124821" w:rsidRPr="002344D4" w:rsidRDefault="00124821" w:rsidP="00C65FD9">
      <w:pPr>
        <w:ind w:firstLine="540"/>
        <w:jc w:val="both"/>
        <w:rPr>
          <w:sz w:val="28"/>
          <w:szCs w:val="28"/>
        </w:rPr>
      </w:pPr>
      <w:r w:rsidRPr="002344D4">
        <w:rPr>
          <w:sz w:val="28"/>
          <w:szCs w:val="28"/>
        </w:rPr>
        <w:t xml:space="preserve">Показатели системы водоснабжения в </w:t>
      </w:r>
      <w:proofErr w:type="spellStart"/>
      <w:r>
        <w:rPr>
          <w:sz w:val="28"/>
          <w:szCs w:val="28"/>
        </w:rPr>
        <w:t>Камынинском</w:t>
      </w:r>
      <w:proofErr w:type="spellEnd"/>
      <w:r>
        <w:rPr>
          <w:sz w:val="28"/>
          <w:szCs w:val="28"/>
        </w:rPr>
        <w:t xml:space="preserve"> сельсовете</w:t>
      </w:r>
      <w:r w:rsidRPr="002344D4">
        <w:rPr>
          <w:sz w:val="28"/>
          <w:szCs w:val="28"/>
        </w:rPr>
        <w:t>, позволяют сделать следующие выводы:</w:t>
      </w:r>
    </w:p>
    <w:p w:rsidR="00124821" w:rsidRPr="002344D4" w:rsidRDefault="00124821" w:rsidP="00E71EB2">
      <w:pPr>
        <w:ind w:firstLine="540"/>
        <w:jc w:val="both"/>
        <w:rPr>
          <w:sz w:val="28"/>
          <w:szCs w:val="28"/>
        </w:rPr>
      </w:pPr>
      <w:r w:rsidRPr="002344D4">
        <w:rPr>
          <w:sz w:val="28"/>
          <w:szCs w:val="28"/>
        </w:rPr>
        <w:t>- количество и установленная мощность сетей и сооружений водоснабжения недостаточны для расходов существующих и перспективных, основные фонды системы изношены и устарели;</w:t>
      </w:r>
    </w:p>
    <w:p w:rsidR="00124821" w:rsidRPr="002344D4" w:rsidRDefault="00124821" w:rsidP="00C65FD9">
      <w:pPr>
        <w:ind w:firstLine="540"/>
        <w:jc w:val="both"/>
        <w:rPr>
          <w:sz w:val="28"/>
          <w:szCs w:val="28"/>
        </w:rPr>
      </w:pPr>
      <w:r w:rsidRPr="002344D4">
        <w:rPr>
          <w:sz w:val="28"/>
          <w:szCs w:val="28"/>
        </w:rPr>
        <w:t xml:space="preserve">- источники водоснабжения и насосные станции не оснащены системами частотно-регулируемого электропривода (ЧРП) и приборами учета подачи воды, что отрицательно сказывается на работе сетей и сооружений водоснабжения в целом. Нерегулируемый электропривод насосов практически не снижает электропотребление при снижении нагрузки. Во время снижения нагрузки (расхода) водопотребления резко повышается напор насосов, что является причиной повышенных утечек воды в магистральных, квартальных и внутридомовых водяных сетях, повышенных затрат на электроэнергию, стимулирует аварийные ситуации, приводит к повышению эксплуатационных затрат. </w:t>
      </w:r>
    </w:p>
    <w:p w:rsidR="00124821" w:rsidRPr="002344D4" w:rsidRDefault="00124821" w:rsidP="00C65FD9">
      <w:pPr>
        <w:ind w:firstLine="540"/>
        <w:jc w:val="both"/>
        <w:rPr>
          <w:sz w:val="28"/>
          <w:szCs w:val="28"/>
        </w:rPr>
      </w:pPr>
      <w:r w:rsidRPr="002344D4">
        <w:rPr>
          <w:sz w:val="28"/>
          <w:szCs w:val="28"/>
        </w:rPr>
        <w:t xml:space="preserve"> </w:t>
      </w:r>
      <w:proofErr w:type="gramStart"/>
      <w:r w:rsidRPr="002344D4">
        <w:rPr>
          <w:sz w:val="28"/>
          <w:szCs w:val="28"/>
        </w:rPr>
        <w:t xml:space="preserve">При установке ЧРП на артезианских скважинах, каптажах и насосных </w:t>
      </w:r>
      <w:r w:rsidRPr="002344D4">
        <w:rPr>
          <w:sz w:val="28"/>
          <w:szCs w:val="28"/>
        </w:rPr>
        <w:lastRenderedPageBreak/>
        <w:t xml:space="preserve">станциях водопровода адаптируется давление и расход в соответствии с необходимым на момент потребления, исключаются гидроудары, исключаются аварийные ситуации в сетях, связанные с повышенным давлением, значительно сокращаются потери воды, снижается уровень электромагнитных помех, повышается надежность электроснабжения. </w:t>
      </w:r>
      <w:proofErr w:type="gramEnd"/>
    </w:p>
    <w:p w:rsidR="00124821" w:rsidRPr="002344D4" w:rsidRDefault="00124821" w:rsidP="00C65FD9">
      <w:pPr>
        <w:spacing w:line="20" w:lineRule="atLeast"/>
        <w:ind w:firstLine="540"/>
        <w:jc w:val="both"/>
        <w:rPr>
          <w:sz w:val="28"/>
          <w:szCs w:val="28"/>
        </w:rPr>
      </w:pPr>
      <w:r w:rsidRPr="002344D4">
        <w:rPr>
          <w:sz w:val="28"/>
          <w:szCs w:val="28"/>
        </w:rPr>
        <w:t>Основная причина неудовлетворительн</w:t>
      </w:r>
      <w:r>
        <w:rPr>
          <w:sz w:val="28"/>
          <w:szCs w:val="28"/>
        </w:rPr>
        <w:t xml:space="preserve">ой работы системы водоснабжения </w:t>
      </w:r>
      <w:proofErr w:type="spellStart"/>
      <w:r>
        <w:rPr>
          <w:sz w:val="28"/>
          <w:szCs w:val="28"/>
        </w:rPr>
        <w:t>Камынинского</w:t>
      </w:r>
      <w:proofErr w:type="spellEnd"/>
      <w:r>
        <w:rPr>
          <w:sz w:val="28"/>
          <w:szCs w:val="28"/>
        </w:rPr>
        <w:t xml:space="preserve"> сельсовета</w:t>
      </w:r>
      <w:r w:rsidRPr="002344D4">
        <w:rPr>
          <w:sz w:val="28"/>
          <w:szCs w:val="28"/>
        </w:rPr>
        <w:t xml:space="preserve"> - изношенность основных фондов, недофинансирование и, как следствие, недостаточные темпы реконструкции и нового строительства. </w:t>
      </w:r>
    </w:p>
    <w:p w:rsidR="00124821" w:rsidRPr="002344D4" w:rsidRDefault="00124821" w:rsidP="00C65FD9">
      <w:pPr>
        <w:spacing w:line="20" w:lineRule="atLeast"/>
        <w:ind w:firstLine="540"/>
        <w:jc w:val="both"/>
        <w:rPr>
          <w:sz w:val="28"/>
          <w:szCs w:val="28"/>
        </w:rPr>
      </w:pPr>
      <w:r w:rsidRPr="002344D4">
        <w:rPr>
          <w:sz w:val="28"/>
          <w:szCs w:val="28"/>
        </w:rPr>
        <w:t xml:space="preserve">Качество подземных вод является одним из важнейших критериев их использования, т.к. стоимость систем водоснабжения становится дороже из-за необходимости водоподготовки. </w:t>
      </w:r>
    </w:p>
    <w:p w:rsidR="00124821" w:rsidRPr="002344D4" w:rsidRDefault="00124821" w:rsidP="00C65FD9">
      <w:pPr>
        <w:shd w:val="clear" w:color="auto" w:fill="FFFFFF"/>
        <w:spacing w:line="20" w:lineRule="atLeast"/>
        <w:ind w:firstLine="540"/>
        <w:jc w:val="both"/>
        <w:rPr>
          <w:color w:val="000000"/>
          <w:sz w:val="28"/>
          <w:szCs w:val="28"/>
        </w:rPr>
      </w:pPr>
      <w:r w:rsidRPr="002344D4">
        <w:rPr>
          <w:color w:val="000000"/>
          <w:sz w:val="28"/>
          <w:szCs w:val="28"/>
        </w:rPr>
        <w:t xml:space="preserve">Мониторинг качества подземных вод за последние годы  отмечает увеличение загрязнений </w:t>
      </w:r>
      <w:proofErr w:type="gramStart"/>
      <w:r w:rsidRPr="002344D4">
        <w:rPr>
          <w:color w:val="000000"/>
          <w:sz w:val="28"/>
          <w:szCs w:val="28"/>
        </w:rPr>
        <w:t>по</w:t>
      </w:r>
      <w:proofErr w:type="gramEnd"/>
      <w:r w:rsidRPr="002344D4">
        <w:rPr>
          <w:color w:val="000000"/>
          <w:sz w:val="28"/>
          <w:szCs w:val="28"/>
        </w:rPr>
        <w:t xml:space="preserve">: </w:t>
      </w:r>
    </w:p>
    <w:p w:rsidR="00124821" w:rsidRPr="002344D4" w:rsidRDefault="00124821" w:rsidP="00C65FD9">
      <w:pPr>
        <w:shd w:val="clear" w:color="auto" w:fill="FFFFFF"/>
        <w:spacing w:line="20" w:lineRule="atLeast"/>
        <w:ind w:firstLine="540"/>
        <w:jc w:val="both"/>
        <w:rPr>
          <w:color w:val="000000"/>
          <w:sz w:val="28"/>
          <w:szCs w:val="28"/>
        </w:rPr>
      </w:pPr>
      <w:r w:rsidRPr="002344D4">
        <w:rPr>
          <w:color w:val="000000"/>
          <w:sz w:val="28"/>
          <w:szCs w:val="28"/>
        </w:rPr>
        <w:t>— источникам водоснабжения  — с 2,9% до 7%;</w:t>
      </w:r>
    </w:p>
    <w:p w:rsidR="00124821" w:rsidRPr="002344D4" w:rsidRDefault="00124821" w:rsidP="00C65FD9">
      <w:pPr>
        <w:shd w:val="clear" w:color="auto" w:fill="FFFFFF"/>
        <w:spacing w:line="20" w:lineRule="atLeast"/>
        <w:ind w:firstLine="540"/>
        <w:jc w:val="both"/>
        <w:rPr>
          <w:color w:val="000000"/>
          <w:sz w:val="28"/>
          <w:szCs w:val="28"/>
        </w:rPr>
      </w:pPr>
      <w:r w:rsidRPr="002344D4">
        <w:rPr>
          <w:color w:val="000000"/>
          <w:sz w:val="28"/>
          <w:szCs w:val="28"/>
        </w:rPr>
        <w:t>— коммунальным водопроводам — с 1,1% до 3,3%;</w:t>
      </w:r>
    </w:p>
    <w:p w:rsidR="00124821" w:rsidRPr="002344D4" w:rsidRDefault="00124821" w:rsidP="00C65FD9">
      <w:pPr>
        <w:shd w:val="clear" w:color="auto" w:fill="FFFFFF"/>
        <w:spacing w:line="20" w:lineRule="atLeast"/>
        <w:ind w:firstLine="540"/>
        <w:jc w:val="both"/>
        <w:rPr>
          <w:color w:val="000000"/>
          <w:sz w:val="28"/>
          <w:szCs w:val="28"/>
        </w:rPr>
      </w:pPr>
      <w:r w:rsidRPr="002344D4">
        <w:rPr>
          <w:color w:val="000000"/>
          <w:sz w:val="28"/>
          <w:szCs w:val="28"/>
        </w:rPr>
        <w:t xml:space="preserve">— ведомственным водопроводам  — с 4% до 5,7%. </w:t>
      </w:r>
    </w:p>
    <w:p w:rsidR="00124821" w:rsidRPr="002344D4" w:rsidRDefault="00124821" w:rsidP="00C65FD9">
      <w:pPr>
        <w:spacing w:line="252" w:lineRule="auto"/>
        <w:ind w:firstLine="540"/>
        <w:jc w:val="both"/>
        <w:rPr>
          <w:sz w:val="28"/>
          <w:szCs w:val="28"/>
        </w:rPr>
      </w:pPr>
      <w:r w:rsidRPr="002344D4">
        <w:rPr>
          <w:sz w:val="28"/>
          <w:szCs w:val="28"/>
        </w:rPr>
        <w:t xml:space="preserve">Основными причинами ухудшения качества воды в </w:t>
      </w:r>
      <w:proofErr w:type="spellStart"/>
      <w:r>
        <w:rPr>
          <w:sz w:val="28"/>
          <w:szCs w:val="28"/>
        </w:rPr>
        <w:t>Камынинском</w:t>
      </w:r>
      <w:proofErr w:type="spellEnd"/>
      <w:r>
        <w:rPr>
          <w:sz w:val="28"/>
          <w:szCs w:val="28"/>
        </w:rPr>
        <w:t xml:space="preserve"> сельсовете</w:t>
      </w:r>
      <w:r w:rsidRPr="002344D4">
        <w:rPr>
          <w:sz w:val="28"/>
          <w:szCs w:val="28"/>
        </w:rPr>
        <w:t xml:space="preserve"> являются:</w:t>
      </w:r>
    </w:p>
    <w:p w:rsidR="00124821" w:rsidRPr="002344D4" w:rsidRDefault="00124821" w:rsidP="00C65FD9">
      <w:pPr>
        <w:spacing w:line="252" w:lineRule="auto"/>
        <w:ind w:firstLine="540"/>
        <w:jc w:val="both"/>
        <w:rPr>
          <w:sz w:val="28"/>
          <w:szCs w:val="28"/>
        </w:rPr>
      </w:pPr>
      <w:r w:rsidRPr="002344D4">
        <w:rPr>
          <w:sz w:val="28"/>
          <w:szCs w:val="28"/>
        </w:rPr>
        <w:t>- загрязненность и истощение месторождений подземных вод;</w:t>
      </w:r>
    </w:p>
    <w:p w:rsidR="00124821" w:rsidRPr="002344D4" w:rsidRDefault="00124821" w:rsidP="00C65FD9">
      <w:pPr>
        <w:spacing w:line="252" w:lineRule="auto"/>
        <w:ind w:firstLine="540"/>
        <w:jc w:val="both"/>
        <w:rPr>
          <w:sz w:val="28"/>
          <w:szCs w:val="28"/>
        </w:rPr>
      </w:pPr>
      <w:r w:rsidRPr="002344D4">
        <w:rPr>
          <w:sz w:val="28"/>
          <w:szCs w:val="28"/>
        </w:rPr>
        <w:t xml:space="preserve">- изношенность разводящих сетей и сооружений системы; </w:t>
      </w:r>
    </w:p>
    <w:p w:rsidR="00124821" w:rsidRPr="002344D4" w:rsidRDefault="00124821" w:rsidP="00C65FD9">
      <w:pPr>
        <w:spacing w:line="252" w:lineRule="auto"/>
        <w:ind w:firstLine="540"/>
        <w:jc w:val="both"/>
        <w:rPr>
          <w:sz w:val="28"/>
          <w:szCs w:val="28"/>
        </w:rPr>
      </w:pPr>
      <w:r w:rsidRPr="002344D4">
        <w:rPr>
          <w:sz w:val="28"/>
          <w:szCs w:val="28"/>
        </w:rPr>
        <w:t>- недостаточное использование поверхностных вод для целей технического водоснабжения предприятий сельского хозяйства.</w:t>
      </w:r>
    </w:p>
    <w:p w:rsidR="00124821" w:rsidRPr="002344D4" w:rsidRDefault="00124821" w:rsidP="00C65FD9">
      <w:pPr>
        <w:spacing w:line="252" w:lineRule="auto"/>
        <w:ind w:firstLine="540"/>
        <w:jc w:val="both"/>
        <w:rPr>
          <w:sz w:val="28"/>
          <w:szCs w:val="28"/>
        </w:rPr>
      </w:pPr>
      <w:r w:rsidRPr="002344D4">
        <w:rPr>
          <w:sz w:val="28"/>
          <w:szCs w:val="28"/>
        </w:rPr>
        <w:t xml:space="preserve">Необходимо неотложное выполнение мероприятий по улучшению качества питьевой воды, расширению и реконструкции сетей и сооружений водоснабжения. </w:t>
      </w:r>
    </w:p>
    <w:p w:rsidR="00124821" w:rsidRPr="002344D4" w:rsidRDefault="00124821" w:rsidP="00C65FD9">
      <w:pPr>
        <w:shd w:val="clear" w:color="auto" w:fill="FFFFFF"/>
        <w:spacing w:line="20" w:lineRule="atLeast"/>
        <w:ind w:firstLine="540"/>
        <w:jc w:val="both"/>
        <w:rPr>
          <w:color w:val="000000"/>
          <w:sz w:val="28"/>
          <w:szCs w:val="28"/>
        </w:rPr>
      </w:pPr>
      <w:r w:rsidRPr="002344D4">
        <w:rPr>
          <w:color w:val="000000"/>
          <w:sz w:val="28"/>
          <w:szCs w:val="28"/>
        </w:rPr>
        <w:t xml:space="preserve">Подземные источники требуют защиты от техногенных загрязнений и организации системы водоподготовки по показателям химического состава для большинства подземных месторождений, расположенных в </w:t>
      </w:r>
      <w:proofErr w:type="spellStart"/>
      <w:r>
        <w:rPr>
          <w:color w:val="000000"/>
          <w:sz w:val="28"/>
          <w:szCs w:val="28"/>
        </w:rPr>
        <w:t>Камынинском</w:t>
      </w:r>
      <w:proofErr w:type="spellEnd"/>
      <w:r>
        <w:rPr>
          <w:color w:val="000000"/>
          <w:sz w:val="28"/>
          <w:szCs w:val="28"/>
        </w:rPr>
        <w:t xml:space="preserve"> сельсовете</w:t>
      </w:r>
      <w:r w:rsidR="004048BC">
        <w:rPr>
          <w:color w:val="000000"/>
          <w:sz w:val="28"/>
          <w:szCs w:val="28"/>
        </w:rPr>
        <w:t>.</w:t>
      </w:r>
    </w:p>
    <w:p w:rsidR="00124821" w:rsidRPr="002344D4" w:rsidRDefault="00124821" w:rsidP="00C65FD9">
      <w:pPr>
        <w:shd w:val="clear" w:color="auto" w:fill="FFFFFF"/>
        <w:spacing w:line="20" w:lineRule="atLeast"/>
        <w:ind w:firstLine="540"/>
        <w:jc w:val="both"/>
        <w:rPr>
          <w:color w:val="000000"/>
          <w:sz w:val="28"/>
          <w:szCs w:val="28"/>
        </w:rPr>
      </w:pPr>
      <w:r w:rsidRPr="002344D4">
        <w:rPr>
          <w:color w:val="000000"/>
          <w:sz w:val="28"/>
          <w:szCs w:val="28"/>
        </w:rPr>
        <w:t xml:space="preserve">Коммуникации и сооружения, транспортирующие подземную воду, требуется реконструировать, перекладывать, строить новые из современных надежных материалов. </w:t>
      </w:r>
    </w:p>
    <w:p w:rsidR="00124821" w:rsidRPr="002344D4" w:rsidRDefault="00124821" w:rsidP="00C65FD9">
      <w:pPr>
        <w:tabs>
          <w:tab w:val="left" w:pos="3329"/>
        </w:tabs>
        <w:ind w:firstLine="560"/>
        <w:jc w:val="both"/>
        <w:rPr>
          <w:sz w:val="28"/>
          <w:szCs w:val="28"/>
        </w:rPr>
      </w:pPr>
      <w:r w:rsidRPr="002344D4">
        <w:rPr>
          <w:sz w:val="28"/>
          <w:szCs w:val="28"/>
        </w:rPr>
        <w:t xml:space="preserve">В течение длительного периода времени инженерные системы водоснабжения развивались недостаточно, состояние основного фонда сетей и сооружений достигло износа 50% и более. Показатели систем водоснабжения, существующих в </w:t>
      </w:r>
      <w:proofErr w:type="spellStart"/>
      <w:r>
        <w:rPr>
          <w:sz w:val="28"/>
          <w:szCs w:val="28"/>
        </w:rPr>
        <w:t>Камынинском</w:t>
      </w:r>
      <w:proofErr w:type="spellEnd"/>
      <w:r>
        <w:rPr>
          <w:sz w:val="28"/>
          <w:szCs w:val="28"/>
        </w:rPr>
        <w:t xml:space="preserve"> сельсовете</w:t>
      </w:r>
      <w:r w:rsidRPr="002344D4">
        <w:rPr>
          <w:sz w:val="28"/>
          <w:szCs w:val="28"/>
        </w:rPr>
        <w:t>, позволяют сделать выводы, что количество и установленная мощность сетей и сооружений водоснабжения недостаточны для обеспечения существующих и перспективных потребностей, основные фонды систем изношены и устарели.</w:t>
      </w:r>
    </w:p>
    <w:p w:rsidR="00124821" w:rsidRPr="007A6C67" w:rsidRDefault="00124821" w:rsidP="00C65FD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 всего вышеперечисленного следует вывод о необходимости</w:t>
      </w:r>
      <w:r w:rsidRPr="007A6C67">
        <w:rPr>
          <w:sz w:val="28"/>
          <w:szCs w:val="28"/>
        </w:rPr>
        <w:t xml:space="preserve"> проведения мероприятий по строительству и капитальному ремонту систем и сооружений водоснабжения в </w:t>
      </w:r>
      <w:r>
        <w:rPr>
          <w:sz w:val="28"/>
          <w:szCs w:val="28"/>
        </w:rPr>
        <w:t xml:space="preserve">муниципальном образовании </w:t>
      </w:r>
      <w:proofErr w:type="spellStart"/>
      <w:r w:rsidR="004048BC">
        <w:rPr>
          <w:sz w:val="28"/>
          <w:szCs w:val="28"/>
        </w:rPr>
        <w:t>Камынинский</w:t>
      </w:r>
      <w:proofErr w:type="spellEnd"/>
      <w:r w:rsidR="004048BC">
        <w:rPr>
          <w:sz w:val="28"/>
          <w:szCs w:val="28"/>
        </w:rPr>
        <w:t xml:space="preserve"> сельсовет </w:t>
      </w:r>
      <w:r>
        <w:rPr>
          <w:sz w:val="28"/>
          <w:szCs w:val="28"/>
        </w:rPr>
        <w:t>Белинского района</w:t>
      </w:r>
      <w:r w:rsidRPr="007A6C67">
        <w:rPr>
          <w:sz w:val="28"/>
          <w:szCs w:val="28"/>
        </w:rPr>
        <w:t xml:space="preserve"> Пензенской области.</w:t>
      </w:r>
    </w:p>
    <w:p w:rsidR="00124821" w:rsidRPr="007A6C67" w:rsidRDefault="00124821" w:rsidP="00C65FD9">
      <w:pPr>
        <w:ind w:firstLine="720"/>
        <w:jc w:val="center"/>
        <w:rPr>
          <w:sz w:val="28"/>
          <w:szCs w:val="28"/>
        </w:rPr>
      </w:pPr>
    </w:p>
    <w:p w:rsidR="00124821" w:rsidRPr="007A6C67" w:rsidRDefault="00124821" w:rsidP="00C65FD9">
      <w:pPr>
        <w:ind w:firstLine="720"/>
        <w:jc w:val="center"/>
        <w:rPr>
          <w:sz w:val="28"/>
          <w:szCs w:val="28"/>
        </w:rPr>
      </w:pPr>
    </w:p>
    <w:p w:rsidR="00124821" w:rsidRDefault="00124821" w:rsidP="00C65FD9">
      <w:pPr>
        <w:ind w:firstLine="720"/>
        <w:jc w:val="center"/>
        <w:rPr>
          <w:b/>
          <w:sz w:val="28"/>
          <w:szCs w:val="28"/>
        </w:rPr>
      </w:pPr>
      <w:r w:rsidRPr="007A6C67">
        <w:rPr>
          <w:b/>
          <w:sz w:val="28"/>
          <w:szCs w:val="28"/>
        </w:rPr>
        <w:t>Теплоснабжение</w:t>
      </w:r>
    </w:p>
    <w:p w:rsidR="00124821" w:rsidRPr="007A6C67" w:rsidRDefault="00124821" w:rsidP="00C65FD9">
      <w:pPr>
        <w:ind w:firstLine="720"/>
        <w:jc w:val="center"/>
        <w:rPr>
          <w:b/>
          <w:sz w:val="28"/>
          <w:szCs w:val="28"/>
        </w:rPr>
      </w:pPr>
    </w:p>
    <w:p w:rsidR="00124821" w:rsidRPr="000F2B73" w:rsidRDefault="006A2FA0" w:rsidP="00C65FD9">
      <w:pPr>
        <w:tabs>
          <w:tab w:val="left" w:pos="3329"/>
        </w:tabs>
        <w:ind w:firstLine="5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на территории </w:t>
      </w:r>
      <w:proofErr w:type="spellStart"/>
      <w:r>
        <w:rPr>
          <w:sz w:val="28"/>
          <w:szCs w:val="28"/>
        </w:rPr>
        <w:t>Камынинского</w:t>
      </w:r>
      <w:proofErr w:type="spellEnd"/>
      <w:r>
        <w:rPr>
          <w:sz w:val="28"/>
          <w:szCs w:val="28"/>
        </w:rPr>
        <w:t xml:space="preserve"> сельсовета система теплоснабжения представлена двумя котельными, отапливающими </w:t>
      </w:r>
      <w:proofErr w:type="spellStart"/>
      <w:r>
        <w:rPr>
          <w:sz w:val="28"/>
          <w:szCs w:val="28"/>
        </w:rPr>
        <w:t>Верхнеполянскую</w:t>
      </w:r>
      <w:proofErr w:type="spellEnd"/>
      <w:r>
        <w:rPr>
          <w:sz w:val="28"/>
          <w:szCs w:val="28"/>
        </w:rPr>
        <w:t xml:space="preserve"> школу, </w:t>
      </w:r>
      <w:proofErr w:type="spellStart"/>
      <w:r>
        <w:rPr>
          <w:sz w:val="28"/>
          <w:szCs w:val="28"/>
        </w:rPr>
        <w:t>Верхнеполянский</w:t>
      </w:r>
      <w:proofErr w:type="spellEnd"/>
      <w:r>
        <w:rPr>
          <w:sz w:val="28"/>
          <w:szCs w:val="28"/>
        </w:rPr>
        <w:t xml:space="preserve"> СДК, </w:t>
      </w:r>
      <w:proofErr w:type="spellStart"/>
      <w:r>
        <w:rPr>
          <w:sz w:val="28"/>
          <w:szCs w:val="28"/>
        </w:rPr>
        <w:t>Камынинскую</w:t>
      </w:r>
      <w:proofErr w:type="spellEnd"/>
      <w:r>
        <w:rPr>
          <w:sz w:val="28"/>
          <w:szCs w:val="28"/>
        </w:rPr>
        <w:t xml:space="preserve"> школу. МКП «</w:t>
      </w:r>
      <w:proofErr w:type="spellStart"/>
      <w:r>
        <w:rPr>
          <w:sz w:val="28"/>
          <w:szCs w:val="28"/>
        </w:rPr>
        <w:t>Тепловодоснабжение</w:t>
      </w:r>
      <w:proofErr w:type="spellEnd"/>
      <w:r>
        <w:rPr>
          <w:sz w:val="28"/>
          <w:szCs w:val="28"/>
        </w:rPr>
        <w:t>», предоставляющее услуги теплоснабжения,</w:t>
      </w:r>
      <w:r w:rsidR="00124821" w:rsidRPr="000F2B73">
        <w:rPr>
          <w:sz w:val="28"/>
          <w:szCs w:val="28"/>
        </w:rPr>
        <w:t xml:space="preserve"> не</w:t>
      </w:r>
      <w:r>
        <w:rPr>
          <w:sz w:val="28"/>
          <w:szCs w:val="28"/>
        </w:rPr>
        <w:t>достаточно эффективно внедряет</w:t>
      </w:r>
      <w:r w:rsidR="00124821" w:rsidRPr="000F2B73">
        <w:rPr>
          <w:sz w:val="28"/>
          <w:szCs w:val="28"/>
        </w:rPr>
        <w:t xml:space="preserve"> передовые технологии, новые материалы при эксплуатации систем теплоснабжения. Общий процент износа систем составляет 50%.</w:t>
      </w:r>
    </w:p>
    <w:p w:rsidR="00124821" w:rsidRPr="000F2B73" w:rsidRDefault="00124821" w:rsidP="00C65FD9">
      <w:pPr>
        <w:tabs>
          <w:tab w:val="left" w:pos="3329"/>
        </w:tabs>
        <w:ind w:firstLine="560"/>
        <w:jc w:val="both"/>
        <w:rPr>
          <w:sz w:val="28"/>
          <w:szCs w:val="28"/>
        </w:rPr>
      </w:pPr>
      <w:r w:rsidRPr="000F2B73">
        <w:rPr>
          <w:sz w:val="28"/>
          <w:szCs w:val="28"/>
        </w:rPr>
        <w:t>В связи с износом основного оборудования увеличивается количество нерентабельных котельных. С повышением цен на тепловую энергию повышаетс</w:t>
      </w:r>
      <w:r w:rsidR="006A2FA0">
        <w:rPr>
          <w:sz w:val="28"/>
          <w:szCs w:val="28"/>
        </w:rPr>
        <w:t>я неплатежеспособность организаций</w:t>
      </w:r>
      <w:r w:rsidRPr="000F2B73">
        <w:rPr>
          <w:sz w:val="28"/>
          <w:szCs w:val="28"/>
        </w:rPr>
        <w:t xml:space="preserve"> за предоставленные услуги по отоплению.</w:t>
      </w:r>
    </w:p>
    <w:p w:rsidR="00124821" w:rsidRPr="000F2B73" w:rsidRDefault="00124821" w:rsidP="00C65FD9">
      <w:pPr>
        <w:tabs>
          <w:tab w:val="left" w:pos="3329"/>
        </w:tabs>
        <w:ind w:firstLine="560"/>
        <w:jc w:val="both"/>
        <w:rPr>
          <w:sz w:val="28"/>
          <w:szCs w:val="28"/>
        </w:rPr>
      </w:pPr>
      <w:r w:rsidRPr="000F2B73">
        <w:rPr>
          <w:sz w:val="28"/>
          <w:szCs w:val="28"/>
        </w:rPr>
        <w:t>Эти проблемы не могут быть решены в пределах одного финансового года, поскольку требуют значительных бюджетных расходов, для их решения требуется участие не только органов местного самоуправления, но и органов государственной власти Пензенской области.</w:t>
      </w:r>
    </w:p>
    <w:p w:rsidR="00124821" w:rsidRPr="007A6C67" w:rsidRDefault="00124821" w:rsidP="00C65FD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всего вышеперечисленного </w:t>
      </w:r>
      <w:proofErr w:type="gramStart"/>
      <w:r>
        <w:rPr>
          <w:sz w:val="28"/>
          <w:szCs w:val="28"/>
        </w:rPr>
        <w:t xml:space="preserve">следует вывод </w:t>
      </w:r>
      <w:r w:rsidRPr="007A6C67">
        <w:rPr>
          <w:sz w:val="28"/>
          <w:szCs w:val="28"/>
        </w:rPr>
        <w:t xml:space="preserve"> свидетельствует</w:t>
      </w:r>
      <w:proofErr w:type="gramEnd"/>
      <w:r w:rsidRPr="007A6C67">
        <w:rPr>
          <w:sz w:val="28"/>
          <w:szCs w:val="28"/>
        </w:rPr>
        <w:t xml:space="preserve"> о необходимости проведения мероприятий по строительству и капитальному ремонту систем и сооружений теплоснабжения в </w:t>
      </w:r>
      <w:r>
        <w:rPr>
          <w:sz w:val="28"/>
          <w:szCs w:val="28"/>
        </w:rPr>
        <w:t xml:space="preserve">муниципальном образовании </w:t>
      </w:r>
      <w:proofErr w:type="spellStart"/>
      <w:r>
        <w:rPr>
          <w:sz w:val="28"/>
          <w:szCs w:val="28"/>
        </w:rPr>
        <w:t>Камынинский</w:t>
      </w:r>
      <w:proofErr w:type="spellEnd"/>
      <w:r>
        <w:rPr>
          <w:sz w:val="28"/>
          <w:szCs w:val="28"/>
        </w:rPr>
        <w:t xml:space="preserve"> сельсовет</w:t>
      </w:r>
      <w:r w:rsidRPr="007A6C67">
        <w:rPr>
          <w:sz w:val="28"/>
          <w:szCs w:val="28"/>
        </w:rPr>
        <w:t>.</w:t>
      </w:r>
    </w:p>
    <w:p w:rsidR="00124821" w:rsidRPr="007A6C67" w:rsidRDefault="00124821" w:rsidP="00C65FD9">
      <w:pPr>
        <w:ind w:firstLine="720"/>
        <w:jc w:val="both"/>
        <w:rPr>
          <w:sz w:val="28"/>
          <w:szCs w:val="28"/>
        </w:rPr>
      </w:pPr>
    </w:p>
    <w:p w:rsidR="00124821" w:rsidRDefault="00124821" w:rsidP="00C65FD9">
      <w:pPr>
        <w:jc w:val="center"/>
        <w:rPr>
          <w:b/>
          <w:sz w:val="28"/>
          <w:szCs w:val="28"/>
        </w:rPr>
      </w:pPr>
      <w:r w:rsidRPr="007A6C67">
        <w:rPr>
          <w:b/>
          <w:sz w:val="28"/>
          <w:szCs w:val="28"/>
        </w:rPr>
        <w:t>Благоустройство</w:t>
      </w:r>
    </w:p>
    <w:p w:rsidR="00124821" w:rsidRPr="007A6C67" w:rsidRDefault="00124821" w:rsidP="00C65FD9">
      <w:pPr>
        <w:jc w:val="center"/>
        <w:rPr>
          <w:b/>
          <w:sz w:val="28"/>
          <w:szCs w:val="28"/>
        </w:rPr>
      </w:pPr>
    </w:p>
    <w:p w:rsidR="00124821" w:rsidRPr="0009434F" w:rsidRDefault="00124821" w:rsidP="00C65FD9">
      <w:pPr>
        <w:tabs>
          <w:tab w:val="left" w:pos="3329"/>
        </w:tabs>
        <w:ind w:firstLine="560"/>
        <w:jc w:val="both"/>
        <w:rPr>
          <w:sz w:val="28"/>
          <w:szCs w:val="28"/>
        </w:rPr>
      </w:pPr>
      <w:r w:rsidRPr="0009434F">
        <w:rPr>
          <w:sz w:val="28"/>
          <w:szCs w:val="28"/>
        </w:rPr>
        <w:t xml:space="preserve">Работы по благоустройству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Камынинского</w:t>
      </w:r>
      <w:proofErr w:type="spellEnd"/>
      <w:r>
        <w:rPr>
          <w:sz w:val="28"/>
          <w:szCs w:val="28"/>
        </w:rPr>
        <w:t xml:space="preserve"> сельсовета </w:t>
      </w:r>
      <w:r w:rsidRPr="0009434F">
        <w:rPr>
          <w:sz w:val="28"/>
          <w:szCs w:val="28"/>
        </w:rPr>
        <w:t>Белинского района не приобрели пока комплексного, постоянного характера. До настоящего времени не налажена должным образом работа специализированных предприятий, медленно внедряется практика благоустройства территорий на основе договорных отношений с организациями различных форм собственности и гражданами.</w:t>
      </w:r>
    </w:p>
    <w:p w:rsidR="00124821" w:rsidRPr="0009434F" w:rsidRDefault="00124821" w:rsidP="00C65FD9">
      <w:pPr>
        <w:tabs>
          <w:tab w:val="left" w:pos="3329"/>
        </w:tabs>
        <w:ind w:firstLine="560"/>
        <w:jc w:val="both"/>
        <w:rPr>
          <w:sz w:val="28"/>
          <w:szCs w:val="28"/>
        </w:rPr>
      </w:pPr>
      <w:r w:rsidRPr="0009434F">
        <w:rPr>
          <w:sz w:val="28"/>
          <w:szCs w:val="28"/>
        </w:rPr>
        <w:t xml:space="preserve">Недостаточно эффективно внедряются передовые технологии и новые материалы при содержании дорог. </w:t>
      </w:r>
      <w:r w:rsidR="006A2FA0">
        <w:rPr>
          <w:sz w:val="28"/>
          <w:szCs w:val="28"/>
        </w:rPr>
        <w:t xml:space="preserve">Не проводится капитальный ремонт дорог с твердым покрытием. </w:t>
      </w:r>
      <w:r w:rsidRPr="0009434F">
        <w:rPr>
          <w:sz w:val="28"/>
          <w:szCs w:val="28"/>
        </w:rPr>
        <w:t xml:space="preserve">В настоящее время </w:t>
      </w:r>
      <w:r w:rsidR="00DA534F">
        <w:rPr>
          <w:sz w:val="28"/>
          <w:szCs w:val="28"/>
        </w:rPr>
        <w:t xml:space="preserve"> в </w:t>
      </w:r>
      <w:proofErr w:type="spellStart"/>
      <w:r w:rsidR="00DA534F">
        <w:rPr>
          <w:sz w:val="28"/>
          <w:szCs w:val="28"/>
        </w:rPr>
        <w:t>Камынинском</w:t>
      </w:r>
      <w:proofErr w:type="spellEnd"/>
      <w:r w:rsidR="00DA534F">
        <w:rPr>
          <w:sz w:val="28"/>
          <w:szCs w:val="28"/>
        </w:rPr>
        <w:t xml:space="preserve"> сельсовете отсутствует специальная  коммунальная техника</w:t>
      </w:r>
      <w:r w:rsidRPr="0009434F">
        <w:rPr>
          <w:sz w:val="28"/>
          <w:szCs w:val="28"/>
        </w:rPr>
        <w:t>.</w:t>
      </w:r>
    </w:p>
    <w:p w:rsidR="00124821" w:rsidRPr="0009434F" w:rsidRDefault="00124821" w:rsidP="00C65FD9">
      <w:pPr>
        <w:tabs>
          <w:tab w:val="left" w:pos="3329"/>
        </w:tabs>
        <w:ind w:firstLine="560"/>
        <w:jc w:val="both"/>
        <w:rPr>
          <w:sz w:val="28"/>
          <w:szCs w:val="28"/>
        </w:rPr>
      </w:pPr>
      <w:r w:rsidRPr="0009434F">
        <w:rPr>
          <w:sz w:val="28"/>
          <w:szCs w:val="28"/>
        </w:rPr>
        <w:t>Несмотря на предпринимаемые меры, растет количество несанкционированных свалок мусора и бытовых отходов, отдельные домовладения</w:t>
      </w:r>
      <w:r w:rsidR="00DA534F">
        <w:rPr>
          <w:sz w:val="28"/>
          <w:szCs w:val="28"/>
        </w:rPr>
        <w:t xml:space="preserve"> </w:t>
      </w:r>
      <w:r w:rsidRPr="0009434F">
        <w:rPr>
          <w:sz w:val="28"/>
          <w:szCs w:val="28"/>
        </w:rPr>
        <w:t>не ухожены. Накопление в больших масштабах промышленных отходов и негативное их воздействие на окружающую среду является сегодня одной их главных проблем обращения с отходами.</w:t>
      </w:r>
    </w:p>
    <w:p w:rsidR="00124821" w:rsidRPr="0009434F" w:rsidRDefault="00124821" w:rsidP="00C65FD9">
      <w:pPr>
        <w:tabs>
          <w:tab w:val="left" w:pos="3329"/>
        </w:tabs>
        <w:ind w:firstLine="560"/>
        <w:jc w:val="both"/>
        <w:rPr>
          <w:sz w:val="28"/>
          <w:szCs w:val="28"/>
        </w:rPr>
      </w:pPr>
      <w:r w:rsidRPr="0009434F">
        <w:rPr>
          <w:sz w:val="28"/>
          <w:szCs w:val="28"/>
        </w:rPr>
        <w:t>Недостаточно занимаются благоустройством и содержанием закрепленных территорий организаци</w:t>
      </w:r>
      <w:r>
        <w:rPr>
          <w:sz w:val="28"/>
          <w:szCs w:val="28"/>
        </w:rPr>
        <w:t xml:space="preserve">и, расположенные на территориях </w:t>
      </w:r>
      <w:proofErr w:type="spellStart"/>
      <w:r>
        <w:rPr>
          <w:sz w:val="28"/>
          <w:szCs w:val="28"/>
        </w:rPr>
        <w:t>Камынинского</w:t>
      </w:r>
      <w:proofErr w:type="spellEnd"/>
      <w:r>
        <w:rPr>
          <w:sz w:val="28"/>
          <w:szCs w:val="28"/>
        </w:rPr>
        <w:t xml:space="preserve"> сельсовета</w:t>
      </w:r>
      <w:r w:rsidRPr="0009434F">
        <w:rPr>
          <w:sz w:val="28"/>
          <w:szCs w:val="28"/>
        </w:rPr>
        <w:t>.</w:t>
      </w:r>
    </w:p>
    <w:p w:rsidR="00124821" w:rsidRPr="0009434F" w:rsidRDefault="00124821" w:rsidP="00C65FD9">
      <w:pPr>
        <w:tabs>
          <w:tab w:val="left" w:pos="3329"/>
        </w:tabs>
        <w:ind w:firstLine="560"/>
        <w:jc w:val="both"/>
        <w:rPr>
          <w:sz w:val="28"/>
          <w:szCs w:val="28"/>
        </w:rPr>
      </w:pPr>
      <w:r w:rsidRPr="0009434F">
        <w:rPr>
          <w:sz w:val="28"/>
          <w:szCs w:val="28"/>
        </w:rPr>
        <w:t xml:space="preserve">Эти проблемы не могут быть решены в пределах одного финансового года, </w:t>
      </w:r>
      <w:r w:rsidRPr="0009434F">
        <w:rPr>
          <w:sz w:val="28"/>
          <w:szCs w:val="28"/>
        </w:rPr>
        <w:lastRenderedPageBreak/>
        <w:t>поскольку требуют значительных бюджетных расходов, для их решения требуется участие не только органов местного самоуправления, но и органов государственной власти Пензенской области.</w:t>
      </w:r>
    </w:p>
    <w:p w:rsidR="00124821" w:rsidRDefault="00124821" w:rsidP="00C65FD9">
      <w:pPr>
        <w:tabs>
          <w:tab w:val="left" w:pos="3329"/>
        </w:tabs>
        <w:ind w:firstLine="560"/>
        <w:jc w:val="both"/>
        <w:rPr>
          <w:sz w:val="28"/>
          <w:szCs w:val="28"/>
        </w:rPr>
      </w:pPr>
      <w:r w:rsidRPr="0009434F">
        <w:rPr>
          <w:sz w:val="28"/>
          <w:szCs w:val="28"/>
        </w:rPr>
        <w:t xml:space="preserve">Для решения проблем по благоустройству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Камынинского</w:t>
      </w:r>
      <w:proofErr w:type="spellEnd"/>
      <w:r>
        <w:rPr>
          <w:sz w:val="28"/>
          <w:szCs w:val="28"/>
        </w:rPr>
        <w:t xml:space="preserve"> сельсовета</w:t>
      </w:r>
      <w:r w:rsidRPr="0009434F">
        <w:rPr>
          <w:sz w:val="28"/>
          <w:szCs w:val="28"/>
        </w:rPr>
        <w:t xml:space="preserve"> необходимо использовать программно-целевой метод. Комплексное решение проблемы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проживания.</w:t>
      </w:r>
    </w:p>
    <w:p w:rsidR="00124821" w:rsidRPr="0009434F" w:rsidRDefault="00124821" w:rsidP="00C65FD9">
      <w:pPr>
        <w:tabs>
          <w:tab w:val="left" w:pos="3329"/>
        </w:tabs>
        <w:ind w:firstLine="560"/>
        <w:jc w:val="both"/>
        <w:rPr>
          <w:sz w:val="28"/>
          <w:szCs w:val="28"/>
        </w:rPr>
      </w:pPr>
    </w:p>
    <w:p w:rsidR="00124821" w:rsidRPr="007A6C67" w:rsidRDefault="00124821" w:rsidP="00C65FD9">
      <w:pPr>
        <w:ind w:firstLine="708"/>
        <w:jc w:val="both"/>
        <w:rPr>
          <w:sz w:val="28"/>
          <w:szCs w:val="28"/>
        </w:rPr>
      </w:pPr>
      <w:r w:rsidRPr="0009434F">
        <w:rPr>
          <w:sz w:val="28"/>
          <w:szCs w:val="28"/>
        </w:rPr>
        <w:t>Таким образом, несмотря на то, что за счет проведенных мероприятий улучшилось качество обеспечения населения питьевой водой, качество и надежность предоставляемых коммунальных услуг, снизились потери ресурсов,</w:t>
      </w:r>
      <w:r w:rsidRPr="007A6C67">
        <w:rPr>
          <w:sz w:val="28"/>
          <w:szCs w:val="28"/>
        </w:rPr>
        <w:t xml:space="preserve"> обеспечен учет (частично) за расходованием ресурсов, повысился уровень благоустройства и эстети</w:t>
      </w:r>
      <w:r w:rsidR="00DA534F">
        <w:rPr>
          <w:sz w:val="28"/>
          <w:szCs w:val="28"/>
        </w:rPr>
        <w:t xml:space="preserve">ческого облика поселений </w:t>
      </w:r>
      <w:proofErr w:type="spellStart"/>
      <w:r w:rsidR="00DA534F">
        <w:rPr>
          <w:sz w:val="28"/>
          <w:szCs w:val="28"/>
        </w:rPr>
        <w:t>Камынинского</w:t>
      </w:r>
      <w:proofErr w:type="spellEnd"/>
      <w:r w:rsidR="00DA534F">
        <w:rPr>
          <w:sz w:val="28"/>
          <w:szCs w:val="28"/>
        </w:rPr>
        <w:t xml:space="preserve"> сельсовета</w:t>
      </w:r>
      <w:proofErr w:type="gramStart"/>
      <w:r w:rsidR="00DA534F">
        <w:rPr>
          <w:sz w:val="28"/>
          <w:szCs w:val="28"/>
        </w:rPr>
        <w:t xml:space="preserve"> </w:t>
      </w:r>
      <w:r w:rsidRPr="007A6C67">
        <w:rPr>
          <w:sz w:val="28"/>
          <w:szCs w:val="28"/>
        </w:rPr>
        <w:t>,</w:t>
      </w:r>
      <w:proofErr w:type="gramEnd"/>
      <w:r w:rsidRPr="007A6C67">
        <w:rPr>
          <w:sz w:val="28"/>
          <w:szCs w:val="28"/>
        </w:rPr>
        <w:t xml:space="preserve"> конечные цели по обеспечению требуемого качества жилищно-коммунальных услуг, нормативов надежности систем коммунальной инфраструктуры, повышению эффективности систем коммунальной инфраструктуры, оптимизации затрат на производство коммунальных ресурсов, улучшению условий быта населения на сегодняшний день не достигнуты. Это и подтверждает необходимость проведения модернизации и капитального ремонта существующих, а также строительства новых сетей и сооружений, тепло-, водоснабжения, а также необходимость проведения работ по благоустройству населенных пунктов </w:t>
      </w:r>
      <w:proofErr w:type="spellStart"/>
      <w:r w:rsidR="00DA534F">
        <w:rPr>
          <w:sz w:val="28"/>
          <w:szCs w:val="28"/>
        </w:rPr>
        <w:t>Камынинского</w:t>
      </w:r>
      <w:proofErr w:type="spellEnd"/>
      <w:r w:rsidR="00DA534F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Белинского района </w:t>
      </w:r>
      <w:r w:rsidRPr="007A6C67">
        <w:rPr>
          <w:sz w:val="28"/>
          <w:szCs w:val="28"/>
        </w:rPr>
        <w:t>в рамках реализации мероприятий Подпрограммы 1.</w:t>
      </w:r>
    </w:p>
    <w:p w:rsidR="00124821" w:rsidRPr="007A6C67" w:rsidRDefault="00124821" w:rsidP="00C65FD9">
      <w:pPr>
        <w:jc w:val="center"/>
        <w:rPr>
          <w:sz w:val="28"/>
          <w:szCs w:val="28"/>
        </w:rPr>
      </w:pPr>
    </w:p>
    <w:p w:rsidR="00124821" w:rsidRPr="004712A5" w:rsidRDefault="00124821" w:rsidP="004712A5">
      <w:pPr>
        <w:pStyle w:val="af8"/>
        <w:numPr>
          <w:ilvl w:val="2"/>
          <w:numId w:val="18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4712A5">
        <w:rPr>
          <w:rFonts w:ascii="Times New Roman" w:hAnsi="Times New Roman"/>
          <w:b/>
          <w:sz w:val="28"/>
          <w:szCs w:val="28"/>
        </w:rPr>
        <w:t xml:space="preserve">Цели и задачи Подпрограммы </w:t>
      </w:r>
    </w:p>
    <w:p w:rsidR="00124821" w:rsidRPr="004274BC" w:rsidRDefault="00124821" w:rsidP="00C65FD9">
      <w:pPr>
        <w:jc w:val="center"/>
        <w:rPr>
          <w:b/>
          <w:sz w:val="28"/>
          <w:szCs w:val="28"/>
        </w:rPr>
      </w:pPr>
    </w:p>
    <w:p w:rsidR="00124821" w:rsidRPr="007A6C67" w:rsidRDefault="00124821" w:rsidP="00C65FD9">
      <w:pPr>
        <w:pStyle w:val="af8"/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7A6C67">
        <w:rPr>
          <w:rFonts w:ascii="Times New Roman" w:hAnsi="Times New Roman"/>
          <w:sz w:val="28"/>
          <w:szCs w:val="28"/>
        </w:rPr>
        <w:t>Цель Подпрограммы  – повышение эффективности, устойчивости и надежности функционирования систем жизнеобеспечения населения.</w:t>
      </w:r>
    </w:p>
    <w:p w:rsidR="00124821" w:rsidRPr="007A6C67" w:rsidRDefault="00124821" w:rsidP="00C65FD9">
      <w:pPr>
        <w:ind w:firstLine="708"/>
        <w:jc w:val="both"/>
        <w:rPr>
          <w:sz w:val="28"/>
          <w:szCs w:val="28"/>
        </w:rPr>
      </w:pPr>
      <w:r w:rsidRPr="007A6C67">
        <w:rPr>
          <w:sz w:val="28"/>
          <w:szCs w:val="28"/>
        </w:rPr>
        <w:t>Для достижения поставленной цели необходимо решить следующие задачи:</w:t>
      </w:r>
    </w:p>
    <w:p w:rsidR="00124821" w:rsidRPr="007A6C67" w:rsidRDefault="00124821" w:rsidP="00C65FD9">
      <w:pPr>
        <w:ind w:firstLine="708"/>
        <w:jc w:val="both"/>
        <w:rPr>
          <w:sz w:val="28"/>
          <w:szCs w:val="28"/>
        </w:rPr>
      </w:pPr>
      <w:r w:rsidRPr="007A6C67">
        <w:rPr>
          <w:sz w:val="28"/>
          <w:szCs w:val="28"/>
        </w:rPr>
        <w:t>- строительство новых сетей и сооружений водоснабжения;</w:t>
      </w:r>
    </w:p>
    <w:p w:rsidR="00124821" w:rsidRPr="007A6C67" w:rsidRDefault="00124821" w:rsidP="00C65FD9">
      <w:pPr>
        <w:ind w:firstLine="708"/>
        <w:jc w:val="both"/>
        <w:rPr>
          <w:sz w:val="28"/>
          <w:szCs w:val="28"/>
        </w:rPr>
      </w:pPr>
      <w:r w:rsidRPr="007A6C67">
        <w:rPr>
          <w:sz w:val="28"/>
          <w:szCs w:val="28"/>
        </w:rPr>
        <w:t>- повышение эффективности, устойчивости и надежности работы существующих сетей и сооружений водоснабжения;</w:t>
      </w:r>
    </w:p>
    <w:p w:rsidR="00124821" w:rsidRPr="007A6C67" w:rsidRDefault="00124821" w:rsidP="00C65FD9">
      <w:pPr>
        <w:ind w:firstLine="708"/>
        <w:jc w:val="both"/>
        <w:rPr>
          <w:sz w:val="28"/>
          <w:szCs w:val="28"/>
        </w:rPr>
      </w:pPr>
      <w:r w:rsidRPr="007A6C67">
        <w:rPr>
          <w:sz w:val="28"/>
          <w:szCs w:val="28"/>
        </w:rPr>
        <w:t>- обеспечение надежного и экономичного теплоснабжения;</w:t>
      </w:r>
    </w:p>
    <w:p w:rsidR="00124821" w:rsidRPr="007A6C67" w:rsidRDefault="00124821" w:rsidP="00C65FD9">
      <w:pPr>
        <w:ind w:firstLine="708"/>
        <w:jc w:val="both"/>
        <w:rPr>
          <w:sz w:val="28"/>
          <w:szCs w:val="28"/>
        </w:rPr>
      </w:pPr>
      <w:r w:rsidRPr="007A6C67">
        <w:rPr>
          <w:sz w:val="28"/>
          <w:szCs w:val="28"/>
        </w:rPr>
        <w:t>- повышение уровня благоустройства;</w:t>
      </w:r>
    </w:p>
    <w:p w:rsidR="00124821" w:rsidRPr="00637115" w:rsidRDefault="00124821" w:rsidP="00C65FD9">
      <w:pPr>
        <w:ind w:firstLine="708"/>
        <w:jc w:val="both"/>
        <w:rPr>
          <w:sz w:val="28"/>
          <w:szCs w:val="28"/>
        </w:rPr>
      </w:pPr>
      <w:r w:rsidRPr="00637115">
        <w:rPr>
          <w:sz w:val="28"/>
          <w:szCs w:val="28"/>
        </w:rPr>
        <w:t>- снижение уровня убыточных предприятий жилищно-коммунального хозяйства.</w:t>
      </w:r>
    </w:p>
    <w:p w:rsidR="00124821" w:rsidRPr="00637115" w:rsidRDefault="00124821" w:rsidP="00C65FD9">
      <w:pPr>
        <w:ind w:firstLine="560"/>
        <w:jc w:val="both"/>
        <w:rPr>
          <w:bCs/>
          <w:color w:val="000000"/>
          <w:spacing w:val="-2"/>
          <w:sz w:val="28"/>
          <w:szCs w:val="28"/>
        </w:rPr>
      </w:pPr>
      <w:r>
        <w:rPr>
          <w:bCs/>
          <w:color w:val="000000"/>
          <w:spacing w:val="-2"/>
          <w:sz w:val="28"/>
          <w:szCs w:val="28"/>
        </w:rPr>
        <w:t>Для исполнения целей и задач Подпрограммы 1 необходимо:</w:t>
      </w:r>
    </w:p>
    <w:p w:rsidR="00124821" w:rsidRPr="00637115" w:rsidRDefault="00124821" w:rsidP="00C65FD9">
      <w:pPr>
        <w:shd w:val="clear" w:color="auto" w:fill="FFFFFF"/>
        <w:ind w:firstLine="540"/>
        <w:jc w:val="both"/>
        <w:rPr>
          <w:sz w:val="28"/>
          <w:szCs w:val="28"/>
          <w:highlight w:val="yellow"/>
        </w:rPr>
      </w:pPr>
      <w:r w:rsidRPr="00637115">
        <w:rPr>
          <w:sz w:val="28"/>
          <w:szCs w:val="28"/>
        </w:rPr>
        <w:t>- восстановление, охрана и рациональное использование источников питьевого водоснабжения;</w:t>
      </w:r>
      <w:r w:rsidRPr="00637115">
        <w:rPr>
          <w:sz w:val="28"/>
          <w:szCs w:val="28"/>
          <w:highlight w:val="yellow"/>
        </w:rPr>
        <w:t xml:space="preserve"> </w:t>
      </w:r>
    </w:p>
    <w:p w:rsidR="00124821" w:rsidRPr="00637115" w:rsidRDefault="00124821" w:rsidP="00C65FD9">
      <w:pPr>
        <w:ind w:firstLine="540"/>
        <w:jc w:val="both"/>
        <w:rPr>
          <w:sz w:val="28"/>
          <w:szCs w:val="28"/>
        </w:rPr>
      </w:pPr>
      <w:r w:rsidRPr="00637115">
        <w:rPr>
          <w:sz w:val="28"/>
          <w:szCs w:val="28"/>
        </w:rPr>
        <w:t>- обеспечение сани</w:t>
      </w:r>
      <w:r>
        <w:rPr>
          <w:sz w:val="28"/>
          <w:szCs w:val="28"/>
        </w:rPr>
        <w:t xml:space="preserve">тарного благополучия населения </w:t>
      </w:r>
      <w:proofErr w:type="spellStart"/>
      <w:r>
        <w:rPr>
          <w:sz w:val="28"/>
          <w:szCs w:val="28"/>
        </w:rPr>
        <w:t>Камынинского</w:t>
      </w:r>
      <w:proofErr w:type="spellEnd"/>
      <w:r>
        <w:rPr>
          <w:sz w:val="28"/>
          <w:szCs w:val="28"/>
        </w:rPr>
        <w:t xml:space="preserve"> сельсовета </w:t>
      </w:r>
      <w:r w:rsidRPr="00637115">
        <w:rPr>
          <w:sz w:val="28"/>
          <w:szCs w:val="28"/>
        </w:rPr>
        <w:t>Белинского района;</w:t>
      </w:r>
    </w:p>
    <w:p w:rsidR="00124821" w:rsidRPr="00637115" w:rsidRDefault="00124821" w:rsidP="00C65FD9">
      <w:pPr>
        <w:shd w:val="clear" w:color="auto" w:fill="FFFFFF"/>
        <w:ind w:firstLine="540"/>
        <w:jc w:val="both"/>
        <w:rPr>
          <w:sz w:val="28"/>
          <w:szCs w:val="28"/>
        </w:rPr>
      </w:pPr>
      <w:r w:rsidRPr="00637115">
        <w:rPr>
          <w:sz w:val="28"/>
          <w:szCs w:val="28"/>
        </w:rPr>
        <w:t xml:space="preserve">- снижение расходов </w:t>
      </w:r>
      <w:proofErr w:type="spellStart"/>
      <w:r w:rsidRPr="00637115">
        <w:rPr>
          <w:sz w:val="28"/>
          <w:szCs w:val="28"/>
        </w:rPr>
        <w:t>невозобновляемых</w:t>
      </w:r>
      <w:proofErr w:type="spellEnd"/>
      <w:r w:rsidRPr="00637115">
        <w:rPr>
          <w:sz w:val="28"/>
          <w:szCs w:val="28"/>
        </w:rPr>
        <w:t xml:space="preserve"> источников энергии, снижение </w:t>
      </w:r>
      <w:r w:rsidRPr="00637115">
        <w:rPr>
          <w:sz w:val="28"/>
          <w:szCs w:val="28"/>
        </w:rPr>
        <w:lastRenderedPageBreak/>
        <w:t>роста электропотребления, снижения количества аварий на сетях, увеличение срока службы оборудования;</w:t>
      </w:r>
    </w:p>
    <w:p w:rsidR="00124821" w:rsidRPr="00637115" w:rsidRDefault="00124821" w:rsidP="00C65FD9">
      <w:pPr>
        <w:shd w:val="clear" w:color="auto" w:fill="FFFFFF"/>
        <w:ind w:firstLine="540"/>
        <w:jc w:val="both"/>
        <w:rPr>
          <w:sz w:val="28"/>
          <w:szCs w:val="28"/>
        </w:rPr>
      </w:pPr>
      <w:r w:rsidRPr="00637115">
        <w:rPr>
          <w:sz w:val="28"/>
          <w:szCs w:val="28"/>
        </w:rPr>
        <w:t xml:space="preserve">- обеспечение совершенствования контроля за: количеством воды, забираемой из подземных источников, реальным потреблением воды хозяйственно-питьевого качества населением, что приведет к существенному снижению потерь воды в системе хозяйственно питьевого водоснабжения, которое позволит частично отказаться от увеличения мощностей существующих систем водоснабжения, а также снизить затраты на эксплуатацию систем водоснабжения. </w:t>
      </w:r>
    </w:p>
    <w:p w:rsidR="00124821" w:rsidRPr="00637115" w:rsidRDefault="00124821" w:rsidP="00C65FD9">
      <w:pPr>
        <w:ind w:firstLine="560"/>
        <w:jc w:val="both"/>
        <w:rPr>
          <w:bCs/>
          <w:color w:val="000000"/>
          <w:spacing w:val="-2"/>
          <w:sz w:val="28"/>
          <w:szCs w:val="28"/>
        </w:rPr>
      </w:pPr>
      <w:r w:rsidRPr="00637115">
        <w:rPr>
          <w:bCs/>
          <w:color w:val="000000"/>
          <w:spacing w:val="-2"/>
          <w:sz w:val="28"/>
          <w:szCs w:val="28"/>
        </w:rPr>
        <w:t>- повышение эффективности, устойчивости и надежности работы очистных сооружений;</w:t>
      </w:r>
    </w:p>
    <w:p w:rsidR="00124821" w:rsidRPr="00637115" w:rsidRDefault="00124821" w:rsidP="00C65FD9">
      <w:pPr>
        <w:ind w:firstLine="560"/>
        <w:jc w:val="both"/>
        <w:rPr>
          <w:bCs/>
          <w:color w:val="000000"/>
          <w:spacing w:val="-2"/>
          <w:sz w:val="28"/>
          <w:szCs w:val="28"/>
        </w:rPr>
      </w:pPr>
      <w:r w:rsidRPr="00637115">
        <w:rPr>
          <w:bCs/>
          <w:color w:val="000000"/>
          <w:spacing w:val="-2"/>
          <w:sz w:val="28"/>
          <w:szCs w:val="28"/>
        </w:rPr>
        <w:t>- строительство и реконструкция систем водоснабжения;</w:t>
      </w:r>
    </w:p>
    <w:p w:rsidR="00124821" w:rsidRPr="00637115" w:rsidRDefault="00124821" w:rsidP="00C65FD9">
      <w:pPr>
        <w:ind w:firstLine="560"/>
        <w:jc w:val="both"/>
        <w:rPr>
          <w:bCs/>
          <w:color w:val="000000"/>
          <w:spacing w:val="-2"/>
          <w:sz w:val="28"/>
          <w:szCs w:val="28"/>
        </w:rPr>
      </w:pPr>
      <w:r w:rsidRPr="00637115">
        <w:rPr>
          <w:bCs/>
          <w:color w:val="000000"/>
          <w:spacing w:val="-2"/>
          <w:sz w:val="28"/>
          <w:szCs w:val="28"/>
        </w:rPr>
        <w:t>- строительство и реконструкции источников и систем теплоснабжения;</w:t>
      </w:r>
    </w:p>
    <w:p w:rsidR="00124821" w:rsidRPr="00637115" w:rsidRDefault="00124821" w:rsidP="00C65FD9">
      <w:pPr>
        <w:ind w:firstLine="560"/>
        <w:jc w:val="both"/>
        <w:rPr>
          <w:bCs/>
          <w:color w:val="000000"/>
          <w:spacing w:val="-2"/>
          <w:sz w:val="28"/>
          <w:szCs w:val="28"/>
        </w:rPr>
      </w:pPr>
      <w:r w:rsidRPr="00637115">
        <w:rPr>
          <w:bCs/>
          <w:color w:val="000000"/>
          <w:spacing w:val="-2"/>
          <w:sz w:val="28"/>
          <w:szCs w:val="28"/>
        </w:rPr>
        <w:t>- благоуст</w:t>
      </w:r>
      <w:r>
        <w:rPr>
          <w:bCs/>
          <w:color w:val="000000"/>
          <w:spacing w:val="-2"/>
          <w:sz w:val="28"/>
          <w:szCs w:val="28"/>
        </w:rPr>
        <w:t xml:space="preserve">ройство территорий муниципального образования </w:t>
      </w:r>
      <w:proofErr w:type="spellStart"/>
      <w:r>
        <w:rPr>
          <w:bCs/>
          <w:color w:val="000000"/>
          <w:spacing w:val="-2"/>
          <w:sz w:val="28"/>
          <w:szCs w:val="28"/>
        </w:rPr>
        <w:t>Камынинского</w:t>
      </w:r>
      <w:proofErr w:type="spellEnd"/>
      <w:r>
        <w:rPr>
          <w:bCs/>
          <w:color w:val="000000"/>
          <w:spacing w:val="-2"/>
          <w:sz w:val="28"/>
          <w:szCs w:val="28"/>
        </w:rPr>
        <w:t xml:space="preserve"> сельсовета </w:t>
      </w:r>
      <w:r w:rsidRPr="00637115">
        <w:rPr>
          <w:bCs/>
          <w:color w:val="000000"/>
          <w:spacing w:val="-2"/>
          <w:sz w:val="28"/>
          <w:szCs w:val="28"/>
        </w:rPr>
        <w:t>Белинского района;</w:t>
      </w:r>
    </w:p>
    <w:p w:rsidR="00124821" w:rsidRPr="00637115" w:rsidRDefault="00124821" w:rsidP="00C65FD9">
      <w:pPr>
        <w:pStyle w:val="afd"/>
        <w:spacing w:after="0"/>
        <w:ind w:firstLine="560"/>
        <w:jc w:val="both"/>
        <w:rPr>
          <w:color w:val="000000"/>
          <w:spacing w:val="-2"/>
          <w:sz w:val="28"/>
          <w:szCs w:val="28"/>
        </w:rPr>
      </w:pPr>
      <w:r w:rsidRPr="00637115">
        <w:rPr>
          <w:color w:val="000000"/>
          <w:spacing w:val="-2"/>
          <w:sz w:val="28"/>
          <w:szCs w:val="28"/>
        </w:rPr>
        <w:t xml:space="preserve">- создания условий для развития </w:t>
      </w:r>
      <w:proofErr w:type="spellStart"/>
      <w:r w:rsidRPr="00637115">
        <w:rPr>
          <w:color w:val="000000"/>
          <w:spacing w:val="-2"/>
          <w:sz w:val="28"/>
          <w:szCs w:val="28"/>
        </w:rPr>
        <w:t>СПоК</w:t>
      </w:r>
      <w:proofErr w:type="spellEnd"/>
      <w:r w:rsidRPr="00637115">
        <w:rPr>
          <w:color w:val="000000"/>
          <w:spacing w:val="-2"/>
          <w:sz w:val="28"/>
          <w:szCs w:val="28"/>
        </w:rPr>
        <w:t xml:space="preserve"> (сельскохозяйственно-потребительские кооперативы);</w:t>
      </w:r>
    </w:p>
    <w:p w:rsidR="00124821" w:rsidRPr="00637115" w:rsidRDefault="00124821" w:rsidP="00C65FD9">
      <w:pPr>
        <w:tabs>
          <w:tab w:val="left" w:pos="3329"/>
        </w:tabs>
        <w:ind w:firstLine="560"/>
        <w:jc w:val="both"/>
        <w:rPr>
          <w:sz w:val="28"/>
          <w:szCs w:val="28"/>
        </w:rPr>
      </w:pPr>
      <w:r w:rsidRPr="00637115">
        <w:rPr>
          <w:sz w:val="28"/>
          <w:szCs w:val="28"/>
        </w:rPr>
        <w:t>- снижение износа водопроводных сетей;</w:t>
      </w:r>
    </w:p>
    <w:p w:rsidR="00124821" w:rsidRPr="00637115" w:rsidRDefault="00124821" w:rsidP="00C65FD9">
      <w:pPr>
        <w:tabs>
          <w:tab w:val="left" w:pos="3329"/>
        </w:tabs>
        <w:ind w:firstLine="560"/>
        <w:jc w:val="both"/>
        <w:rPr>
          <w:sz w:val="28"/>
          <w:szCs w:val="28"/>
        </w:rPr>
      </w:pPr>
      <w:r w:rsidRPr="00637115">
        <w:rPr>
          <w:sz w:val="28"/>
          <w:szCs w:val="28"/>
        </w:rPr>
        <w:t>- экономия энергетических ресурсов;</w:t>
      </w:r>
    </w:p>
    <w:p w:rsidR="00124821" w:rsidRPr="00637115" w:rsidRDefault="00124821" w:rsidP="00C65FD9">
      <w:pPr>
        <w:pStyle w:val="afd"/>
        <w:spacing w:after="0"/>
        <w:ind w:firstLine="560"/>
        <w:jc w:val="both"/>
        <w:rPr>
          <w:sz w:val="28"/>
          <w:szCs w:val="28"/>
        </w:rPr>
      </w:pPr>
      <w:r w:rsidRPr="00637115">
        <w:rPr>
          <w:sz w:val="28"/>
          <w:szCs w:val="28"/>
        </w:rPr>
        <w:t>- снижение утечек и неучтенного расхода воды;</w:t>
      </w:r>
    </w:p>
    <w:p w:rsidR="00124821" w:rsidRPr="00637115" w:rsidRDefault="00124821" w:rsidP="00C65FD9">
      <w:pPr>
        <w:tabs>
          <w:tab w:val="left" w:pos="3329"/>
        </w:tabs>
        <w:ind w:firstLine="560"/>
        <w:jc w:val="both"/>
        <w:rPr>
          <w:sz w:val="28"/>
          <w:szCs w:val="28"/>
        </w:rPr>
      </w:pPr>
      <w:r w:rsidRPr="00637115">
        <w:rPr>
          <w:sz w:val="28"/>
          <w:szCs w:val="28"/>
        </w:rPr>
        <w:t>- высвобождение мощностей, вызванное снижением нагрузки на тепловые источники, в результате чего возможно привлечение инвестиций без дополнительных вложений в развитие тепловых источников и инженерных сетей;</w:t>
      </w:r>
    </w:p>
    <w:p w:rsidR="00124821" w:rsidRPr="00637115" w:rsidRDefault="00124821" w:rsidP="00C65FD9">
      <w:pPr>
        <w:tabs>
          <w:tab w:val="left" w:pos="3329"/>
        </w:tabs>
        <w:ind w:firstLine="560"/>
        <w:jc w:val="both"/>
        <w:rPr>
          <w:sz w:val="28"/>
          <w:szCs w:val="28"/>
        </w:rPr>
      </w:pPr>
      <w:r w:rsidRPr="00637115">
        <w:rPr>
          <w:sz w:val="28"/>
          <w:szCs w:val="28"/>
        </w:rPr>
        <w:t>- внедрение комплексных узлов учета потребляемой тепловой энергии для снижения платы за предоставляемые услуги;</w:t>
      </w:r>
    </w:p>
    <w:p w:rsidR="00124821" w:rsidRPr="00637115" w:rsidRDefault="00124821" w:rsidP="00C65FD9">
      <w:pPr>
        <w:tabs>
          <w:tab w:val="left" w:pos="3329"/>
        </w:tabs>
        <w:ind w:firstLine="560"/>
        <w:jc w:val="both"/>
        <w:rPr>
          <w:sz w:val="28"/>
          <w:szCs w:val="28"/>
        </w:rPr>
      </w:pPr>
      <w:r w:rsidRPr="00637115">
        <w:rPr>
          <w:sz w:val="28"/>
          <w:szCs w:val="28"/>
        </w:rPr>
        <w:t xml:space="preserve">- снижение эксплуатационных потерь тепла при применении современных теплоизолирующих материалов и труб с </w:t>
      </w:r>
      <w:proofErr w:type="spellStart"/>
      <w:r w:rsidRPr="00637115">
        <w:rPr>
          <w:sz w:val="28"/>
          <w:szCs w:val="28"/>
        </w:rPr>
        <w:t>пенополимерминеральной</w:t>
      </w:r>
      <w:proofErr w:type="spellEnd"/>
      <w:r w:rsidRPr="00637115">
        <w:rPr>
          <w:sz w:val="28"/>
          <w:szCs w:val="28"/>
        </w:rPr>
        <w:t xml:space="preserve"> изоляцией;</w:t>
      </w:r>
    </w:p>
    <w:p w:rsidR="00124821" w:rsidRPr="00637115" w:rsidRDefault="00124821" w:rsidP="0000530A">
      <w:pPr>
        <w:ind w:firstLine="560"/>
        <w:jc w:val="both"/>
        <w:rPr>
          <w:sz w:val="28"/>
          <w:szCs w:val="28"/>
        </w:rPr>
      </w:pPr>
      <w:r w:rsidRPr="00637115">
        <w:rPr>
          <w:sz w:val="28"/>
          <w:szCs w:val="28"/>
        </w:rPr>
        <w:t>- строительство мини-котельных в связи с закрытием нерентабельных котельных;</w:t>
      </w:r>
    </w:p>
    <w:p w:rsidR="00124821" w:rsidRDefault="00124821" w:rsidP="0000530A">
      <w:pPr>
        <w:ind w:firstLine="560"/>
        <w:jc w:val="both"/>
        <w:rPr>
          <w:sz w:val="28"/>
          <w:szCs w:val="28"/>
        </w:rPr>
      </w:pPr>
      <w:r w:rsidRPr="00637115">
        <w:rPr>
          <w:sz w:val="28"/>
          <w:szCs w:val="28"/>
        </w:rPr>
        <w:t>- реконструкция и модернизация нерентабельных котельных.</w:t>
      </w:r>
    </w:p>
    <w:p w:rsidR="00124821" w:rsidRPr="00637115" w:rsidRDefault="00124821" w:rsidP="0000530A">
      <w:pPr>
        <w:ind w:firstLine="560"/>
        <w:jc w:val="both"/>
        <w:rPr>
          <w:sz w:val="28"/>
          <w:szCs w:val="28"/>
        </w:rPr>
      </w:pPr>
      <w:r>
        <w:rPr>
          <w:sz w:val="28"/>
          <w:szCs w:val="28"/>
        </w:rPr>
        <w:t>Перечень целевых показателей Подпрограммы 1 приведен в приложении 1 настоящей Программы.</w:t>
      </w:r>
    </w:p>
    <w:p w:rsidR="00124821" w:rsidRPr="007A6C67" w:rsidRDefault="00124821" w:rsidP="0000530A">
      <w:pPr>
        <w:ind w:firstLine="560"/>
        <w:jc w:val="center"/>
        <w:rPr>
          <w:sz w:val="28"/>
          <w:szCs w:val="28"/>
        </w:rPr>
      </w:pPr>
    </w:p>
    <w:p w:rsidR="00124821" w:rsidRPr="00171ECA" w:rsidRDefault="00124821" w:rsidP="0000530A">
      <w:pPr>
        <w:pStyle w:val="af8"/>
        <w:numPr>
          <w:ilvl w:val="2"/>
          <w:numId w:val="24"/>
        </w:numPr>
        <w:spacing w:after="0" w:line="240" w:lineRule="auto"/>
        <w:ind w:left="0" w:firstLine="560"/>
        <w:jc w:val="center"/>
        <w:rPr>
          <w:rFonts w:ascii="Times New Roman" w:hAnsi="Times New Roman"/>
          <w:b/>
          <w:sz w:val="28"/>
          <w:szCs w:val="28"/>
        </w:rPr>
      </w:pPr>
      <w:r w:rsidRPr="00171ECA">
        <w:rPr>
          <w:rFonts w:ascii="Times New Roman" w:hAnsi="Times New Roman"/>
          <w:b/>
          <w:sz w:val="28"/>
          <w:szCs w:val="28"/>
        </w:rPr>
        <w:t xml:space="preserve">Сроки реализации Подпрограммы </w:t>
      </w:r>
    </w:p>
    <w:p w:rsidR="00124821" w:rsidRPr="00637115" w:rsidRDefault="00124821" w:rsidP="0000530A">
      <w:pPr>
        <w:ind w:firstLine="560"/>
        <w:rPr>
          <w:b/>
          <w:sz w:val="28"/>
          <w:szCs w:val="28"/>
        </w:rPr>
      </w:pPr>
    </w:p>
    <w:p w:rsidR="00124821" w:rsidRPr="007A6C67" w:rsidRDefault="00124821" w:rsidP="0000530A">
      <w:pPr>
        <w:ind w:firstLine="560"/>
        <w:jc w:val="both"/>
        <w:rPr>
          <w:sz w:val="28"/>
          <w:szCs w:val="28"/>
        </w:rPr>
      </w:pPr>
      <w:r w:rsidRPr="007A6C67">
        <w:rPr>
          <w:sz w:val="28"/>
          <w:szCs w:val="28"/>
        </w:rPr>
        <w:t>Подпрограмма 1 реализуется в 2014 – 2020 годах без разделения на этапы, так как мероприятия Подпрограммы 1 реализуются ежегодно с установленной периодичностью.</w:t>
      </w:r>
    </w:p>
    <w:p w:rsidR="00124821" w:rsidRDefault="00124821" w:rsidP="0000530A">
      <w:pPr>
        <w:ind w:firstLine="560"/>
        <w:jc w:val="center"/>
        <w:rPr>
          <w:sz w:val="28"/>
          <w:szCs w:val="28"/>
        </w:rPr>
      </w:pPr>
    </w:p>
    <w:p w:rsidR="00124821" w:rsidRDefault="00124821" w:rsidP="00107F04">
      <w:pPr>
        <w:widowControl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F0595" w:rsidRPr="007E3D26" w:rsidRDefault="00DF0595" w:rsidP="00DF0595">
      <w:pPr>
        <w:widowControl/>
        <w:autoSpaceDE w:val="0"/>
        <w:autoSpaceDN w:val="0"/>
        <w:adjustRightInd w:val="0"/>
        <w:ind w:firstLine="5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5.1.5. Объем финансовых ресурсов, необходимых для реализации Подпрограммы </w:t>
      </w:r>
    </w:p>
    <w:p w:rsidR="00DF0595" w:rsidRDefault="00DF0595" w:rsidP="00DF0595">
      <w:pPr>
        <w:widowControl/>
        <w:autoSpaceDE w:val="0"/>
        <w:autoSpaceDN w:val="0"/>
        <w:adjustRightInd w:val="0"/>
        <w:ind w:firstLine="560"/>
        <w:jc w:val="both"/>
        <w:rPr>
          <w:sz w:val="28"/>
          <w:szCs w:val="28"/>
        </w:rPr>
      </w:pPr>
    </w:p>
    <w:p w:rsidR="00DF0595" w:rsidRPr="007A6C67" w:rsidRDefault="00DF0595" w:rsidP="00DF0595">
      <w:pPr>
        <w:ind w:firstLine="567"/>
        <w:jc w:val="both"/>
        <w:rPr>
          <w:sz w:val="28"/>
          <w:szCs w:val="28"/>
        </w:rPr>
      </w:pPr>
      <w:r w:rsidRPr="007A6C67">
        <w:rPr>
          <w:sz w:val="28"/>
          <w:szCs w:val="28"/>
        </w:rPr>
        <w:t>общий объем финансирования Подпрограммы  в 2014-2020 годах</w:t>
      </w:r>
      <w:r>
        <w:rPr>
          <w:sz w:val="28"/>
          <w:szCs w:val="28"/>
        </w:rPr>
        <w:t xml:space="preserve"> </w:t>
      </w:r>
      <w:r w:rsidRPr="007A6C67">
        <w:rPr>
          <w:sz w:val="28"/>
          <w:szCs w:val="28"/>
        </w:rPr>
        <w:t xml:space="preserve">составит </w:t>
      </w:r>
      <w:r>
        <w:rPr>
          <w:b/>
          <w:sz w:val="28"/>
          <w:szCs w:val="28"/>
          <w:u w:val="single"/>
        </w:rPr>
        <w:lastRenderedPageBreak/>
        <w:t>2036,8</w:t>
      </w:r>
      <w:r w:rsidRPr="003A619A">
        <w:rPr>
          <w:b/>
          <w:sz w:val="28"/>
          <w:szCs w:val="28"/>
          <w:u w:val="single"/>
        </w:rPr>
        <w:t xml:space="preserve"> тыс. руб</w:t>
      </w:r>
      <w:r w:rsidRPr="007A6C67">
        <w:rPr>
          <w:sz w:val="28"/>
          <w:szCs w:val="28"/>
        </w:rPr>
        <w:t>., в том числе по годам:</w:t>
      </w:r>
    </w:p>
    <w:p w:rsidR="00DF0595" w:rsidRPr="007A6C67" w:rsidRDefault="00DF0595" w:rsidP="00DF0595">
      <w:pPr>
        <w:ind w:firstLine="567"/>
        <w:jc w:val="both"/>
        <w:rPr>
          <w:sz w:val="28"/>
          <w:szCs w:val="28"/>
        </w:rPr>
      </w:pPr>
      <w:r w:rsidRPr="007A6C67">
        <w:rPr>
          <w:sz w:val="28"/>
          <w:szCs w:val="28"/>
        </w:rPr>
        <w:t>в 2014 году –</w:t>
      </w:r>
      <w:r>
        <w:rPr>
          <w:sz w:val="28"/>
          <w:szCs w:val="28"/>
          <w:u w:val="single"/>
        </w:rPr>
        <w:t>249,6</w:t>
      </w:r>
      <w:r>
        <w:rPr>
          <w:sz w:val="28"/>
          <w:szCs w:val="28"/>
        </w:rPr>
        <w:t xml:space="preserve"> </w:t>
      </w:r>
      <w:r w:rsidRPr="007A6C67">
        <w:rPr>
          <w:sz w:val="28"/>
          <w:szCs w:val="28"/>
        </w:rPr>
        <w:t>тыс. руб.,</w:t>
      </w:r>
    </w:p>
    <w:p w:rsidR="00DF0595" w:rsidRPr="007A6C67" w:rsidRDefault="00DF0595" w:rsidP="00DF0595">
      <w:pPr>
        <w:ind w:firstLine="567"/>
        <w:jc w:val="both"/>
        <w:rPr>
          <w:sz w:val="28"/>
          <w:szCs w:val="28"/>
        </w:rPr>
      </w:pPr>
      <w:r w:rsidRPr="007A6C67">
        <w:rPr>
          <w:sz w:val="28"/>
          <w:szCs w:val="28"/>
        </w:rPr>
        <w:t xml:space="preserve">в 2015 году – </w:t>
      </w:r>
      <w:r>
        <w:rPr>
          <w:sz w:val="28"/>
          <w:szCs w:val="28"/>
          <w:u w:val="single"/>
        </w:rPr>
        <w:t>261,9</w:t>
      </w:r>
      <w:r w:rsidRPr="007A6C67">
        <w:rPr>
          <w:sz w:val="28"/>
          <w:szCs w:val="28"/>
        </w:rPr>
        <w:t xml:space="preserve"> тыс. руб.,</w:t>
      </w:r>
    </w:p>
    <w:p w:rsidR="00DF0595" w:rsidRPr="007A6C67" w:rsidRDefault="00DF0595" w:rsidP="00DF0595">
      <w:pPr>
        <w:ind w:firstLine="567"/>
        <w:jc w:val="both"/>
        <w:rPr>
          <w:sz w:val="28"/>
          <w:szCs w:val="28"/>
        </w:rPr>
      </w:pPr>
      <w:r w:rsidRPr="007A6C67">
        <w:rPr>
          <w:sz w:val="28"/>
          <w:szCs w:val="28"/>
        </w:rPr>
        <w:t>в 2016 году –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276,0</w:t>
      </w:r>
      <w:r w:rsidRPr="007A6C67">
        <w:rPr>
          <w:sz w:val="28"/>
          <w:szCs w:val="28"/>
        </w:rPr>
        <w:t xml:space="preserve"> тыс. руб.</w:t>
      </w:r>
    </w:p>
    <w:p w:rsidR="00DF0595" w:rsidRPr="007A6C67" w:rsidRDefault="00DF0595" w:rsidP="00DF0595">
      <w:pPr>
        <w:ind w:firstLine="567"/>
        <w:jc w:val="both"/>
        <w:rPr>
          <w:sz w:val="28"/>
          <w:szCs w:val="28"/>
        </w:rPr>
      </w:pPr>
      <w:r w:rsidRPr="007A6C67">
        <w:rPr>
          <w:sz w:val="28"/>
          <w:szCs w:val="28"/>
        </w:rPr>
        <w:t>в 2017 году –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290,6</w:t>
      </w:r>
      <w:r>
        <w:rPr>
          <w:sz w:val="28"/>
          <w:szCs w:val="28"/>
        </w:rPr>
        <w:t xml:space="preserve"> </w:t>
      </w:r>
      <w:r w:rsidRPr="007A6C67">
        <w:rPr>
          <w:sz w:val="28"/>
          <w:szCs w:val="28"/>
        </w:rPr>
        <w:t>тыс. руб.,</w:t>
      </w:r>
    </w:p>
    <w:p w:rsidR="00DF0595" w:rsidRPr="007A6C67" w:rsidRDefault="00DF0595" w:rsidP="00DF0595">
      <w:pPr>
        <w:ind w:firstLine="567"/>
        <w:jc w:val="both"/>
        <w:rPr>
          <w:sz w:val="28"/>
          <w:szCs w:val="28"/>
        </w:rPr>
      </w:pPr>
      <w:r w:rsidRPr="007A6C67">
        <w:rPr>
          <w:sz w:val="28"/>
          <w:szCs w:val="28"/>
        </w:rPr>
        <w:t xml:space="preserve">в 2018 году – </w:t>
      </w:r>
      <w:r>
        <w:rPr>
          <w:sz w:val="28"/>
          <w:szCs w:val="28"/>
          <w:u w:val="single"/>
        </w:rPr>
        <w:t xml:space="preserve">305,4 </w:t>
      </w:r>
      <w:r w:rsidRPr="007A6C67">
        <w:rPr>
          <w:sz w:val="28"/>
          <w:szCs w:val="28"/>
        </w:rPr>
        <w:t>тыс. руб.,</w:t>
      </w:r>
    </w:p>
    <w:p w:rsidR="00DF0595" w:rsidRPr="007A6C67" w:rsidRDefault="00DF0595" w:rsidP="00DF0595">
      <w:pPr>
        <w:ind w:firstLine="567"/>
        <w:jc w:val="both"/>
        <w:rPr>
          <w:sz w:val="28"/>
          <w:szCs w:val="28"/>
        </w:rPr>
      </w:pPr>
      <w:r w:rsidRPr="007A6C67">
        <w:rPr>
          <w:sz w:val="28"/>
          <w:szCs w:val="28"/>
        </w:rPr>
        <w:t xml:space="preserve">в 2019 году – </w:t>
      </w:r>
      <w:r>
        <w:rPr>
          <w:sz w:val="28"/>
          <w:szCs w:val="28"/>
          <w:u w:val="single"/>
        </w:rPr>
        <w:t>319,8</w:t>
      </w:r>
      <w:r w:rsidRPr="007A6C67">
        <w:rPr>
          <w:sz w:val="28"/>
          <w:szCs w:val="28"/>
        </w:rPr>
        <w:t xml:space="preserve"> тыс. руб.</w:t>
      </w:r>
    </w:p>
    <w:p w:rsidR="00DF0595" w:rsidRPr="007A6C67" w:rsidRDefault="00DF0595" w:rsidP="00DF0595">
      <w:pPr>
        <w:ind w:firstLine="567"/>
        <w:jc w:val="both"/>
        <w:rPr>
          <w:sz w:val="28"/>
          <w:szCs w:val="28"/>
        </w:rPr>
      </w:pPr>
      <w:r w:rsidRPr="007A6C67">
        <w:rPr>
          <w:sz w:val="28"/>
          <w:szCs w:val="28"/>
        </w:rPr>
        <w:t xml:space="preserve">в 2020 году – </w:t>
      </w:r>
      <w:r>
        <w:rPr>
          <w:sz w:val="28"/>
          <w:szCs w:val="28"/>
          <w:u w:val="single"/>
        </w:rPr>
        <w:t>333,5</w:t>
      </w:r>
      <w:r w:rsidRPr="007A6C67">
        <w:rPr>
          <w:sz w:val="28"/>
          <w:szCs w:val="28"/>
        </w:rPr>
        <w:t xml:space="preserve"> тыс. руб.</w:t>
      </w:r>
    </w:p>
    <w:p w:rsidR="00DF0595" w:rsidRPr="007A6C67" w:rsidRDefault="00DF0595" w:rsidP="00DF0595">
      <w:pPr>
        <w:ind w:firstLine="567"/>
        <w:jc w:val="both"/>
        <w:rPr>
          <w:sz w:val="28"/>
          <w:szCs w:val="28"/>
        </w:rPr>
      </w:pPr>
      <w:r w:rsidRPr="007A6C67">
        <w:rPr>
          <w:sz w:val="28"/>
          <w:szCs w:val="28"/>
        </w:rPr>
        <w:t xml:space="preserve">за счет  средств бюджета </w:t>
      </w:r>
      <w:proofErr w:type="spellStart"/>
      <w:r>
        <w:rPr>
          <w:sz w:val="28"/>
          <w:szCs w:val="28"/>
        </w:rPr>
        <w:t>Камынинского</w:t>
      </w:r>
      <w:proofErr w:type="spellEnd"/>
      <w:r>
        <w:rPr>
          <w:sz w:val="28"/>
          <w:szCs w:val="28"/>
        </w:rPr>
        <w:t xml:space="preserve"> сельсовета</w:t>
      </w:r>
      <w:r w:rsidRPr="007A6C67">
        <w:rPr>
          <w:sz w:val="28"/>
          <w:szCs w:val="28"/>
        </w:rPr>
        <w:t xml:space="preserve">  составит </w:t>
      </w:r>
      <w:r>
        <w:rPr>
          <w:b/>
          <w:sz w:val="28"/>
          <w:szCs w:val="28"/>
          <w:u w:val="single"/>
        </w:rPr>
        <w:t>2036,8</w:t>
      </w:r>
      <w:r w:rsidRPr="003A619A">
        <w:rPr>
          <w:b/>
          <w:sz w:val="28"/>
          <w:szCs w:val="28"/>
          <w:u w:val="single"/>
        </w:rPr>
        <w:t xml:space="preserve"> тыс.</w:t>
      </w:r>
      <w:r w:rsidRPr="003A619A">
        <w:rPr>
          <w:b/>
          <w:sz w:val="28"/>
          <w:szCs w:val="28"/>
        </w:rPr>
        <w:t xml:space="preserve"> </w:t>
      </w:r>
      <w:r w:rsidRPr="003A619A">
        <w:rPr>
          <w:b/>
          <w:sz w:val="28"/>
          <w:szCs w:val="28"/>
          <w:u w:val="single"/>
        </w:rPr>
        <w:t>руб.</w:t>
      </w:r>
      <w:r w:rsidRPr="003A619A">
        <w:rPr>
          <w:sz w:val="28"/>
          <w:szCs w:val="28"/>
          <w:u w:val="single"/>
        </w:rPr>
        <w:t>,</w:t>
      </w:r>
      <w:r w:rsidRPr="007A6C67">
        <w:rPr>
          <w:sz w:val="28"/>
          <w:szCs w:val="28"/>
        </w:rPr>
        <w:t xml:space="preserve"> в том числе по годам:</w:t>
      </w:r>
    </w:p>
    <w:p w:rsidR="00DF0595" w:rsidRPr="007A6C67" w:rsidRDefault="00DF0595" w:rsidP="00DF0595">
      <w:pPr>
        <w:ind w:firstLine="567"/>
        <w:jc w:val="both"/>
        <w:rPr>
          <w:sz w:val="28"/>
          <w:szCs w:val="28"/>
        </w:rPr>
      </w:pPr>
      <w:r w:rsidRPr="007A6C67">
        <w:rPr>
          <w:sz w:val="28"/>
          <w:szCs w:val="28"/>
        </w:rPr>
        <w:t>в 2014 году –</w:t>
      </w:r>
      <w:r>
        <w:rPr>
          <w:sz w:val="28"/>
          <w:szCs w:val="28"/>
          <w:u w:val="single"/>
        </w:rPr>
        <w:t>249,6</w:t>
      </w:r>
      <w:r>
        <w:rPr>
          <w:sz w:val="28"/>
          <w:szCs w:val="28"/>
        </w:rPr>
        <w:t xml:space="preserve"> </w:t>
      </w:r>
      <w:r w:rsidRPr="007A6C67">
        <w:rPr>
          <w:sz w:val="28"/>
          <w:szCs w:val="28"/>
        </w:rPr>
        <w:t>тыс. руб.,</w:t>
      </w:r>
    </w:p>
    <w:p w:rsidR="00DF0595" w:rsidRPr="007A6C67" w:rsidRDefault="00DF0595" w:rsidP="00DF0595">
      <w:pPr>
        <w:ind w:firstLine="567"/>
        <w:jc w:val="both"/>
        <w:rPr>
          <w:sz w:val="28"/>
          <w:szCs w:val="28"/>
        </w:rPr>
      </w:pPr>
      <w:r w:rsidRPr="007A6C67">
        <w:rPr>
          <w:sz w:val="28"/>
          <w:szCs w:val="28"/>
        </w:rPr>
        <w:t xml:space="preserve">в 2015 году – </w:t>
      </w:r>
      <w:r>
        <w:rPr>
          <w:sz w:val="28"/>
          <w:szCs w:val="28"/>
          <w:u w:val="single"/>
        </w:rPr>
        <w:t>261,9</w:t>
      </w:r>
      <w:r w:rsidRPr="007A6C67">
        <w:rPr>
          <w:sz w:val="28"/>
          <w:szCs w:val="28"/>
        </w:rPr>
        <w:t xml:space="preserve"> тыс. руб.,</w:t>
      </w:r>
    </w:p>
    <w:p w:rsidR="00DF0595" w:rsidRPr="007A6C67" w:rsidRDefault="00DF0595" w:rsidP="00DF0595">
      <w:pPr>
        <w:ind w:firstLine="567"/>
        <w:jc w:val="both"/>
        <w:rPr>
          <w:sz w:val="28"/>
          <w:szCs w:val="28"/>
        </w:rPr>
      </w:pPr>
      <w:r w:rsidRPr="007A6C67">
        <w:rPr>
          <w:sz w:val="28"/>
          <w:szCs w:val="28"/>
        </w:rPr>
        <w:t>в 2016 году –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276,0</w:t>
      </w:r>
      <w:r w:rsidRPr="007A6C67">
        <w:rPr>
          <w:sz w:val="28"/>
          <w:szCs w:val="28"/>
        </w:rPr>
        <w:t xml:space="preserve"> тыс. руб.</w:t>
      </w:r>
    </w:p>
    <w:p w:rsidR="00DF0595" w:rsidRPr="007A6C67" w:rsidRDefault="00DF0595" w:rsidP="00DF0595">
      <w:pPr>
        <w:ind w:firstLine="567"/>
        <w:jc w:val="both"/>
        <w:rPr>
          <w:sz w:val="28"/>
          <w:szCs w:val="28"/>
        </w:rPr>
      </w:pPr>
      <w:r w:rsidRPr="007A6C67">
        <w:rPr>
          <w:sz w:val="28"/>
          <w:szCs w:val="28"/>
        </w:rPr>
        <w:t>в 2017 году –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290,6</w:t>
      </w:r>
      <w:r>
        <w:rPr>
          <w:sz w:val="28"/>
          <w:szCs w:val="28"/>
        </w:rPr>
        <w:t xml:space="preserve"> </w:t>
      </w:r>
      <w:r w:rsidRPr="007A6C67">
        <w:rPr>
          <w:sz w:val="28"/>
          <w:szCs w:val="28"/>
        </w:rPr>
        <w:t>тыс. руб.,</w:t>
      </w:r>
    </w:p>
    <w:p w:rsidR="00DF0595" w:rsidRPr="007A6C67" w:rsidRDefault="00DF0595" w:rsidP="00DF0595">
      <w:pPr>
        <w:ind w:firstLine="567"/>
        <w:jc w:val="both"/>
        <w:rPr>
          <w:sz w:val="28"/>
          <w:szCs w:val="28"/>
        </w:rPr>
      </w:pPr>
      <w:r w:rsidRPr="007A6C67">
        <w:rPr>
          <w:sz w:val="28"/>
          <w:szCs w:val="28"/>
        </w:rPr>
        <w:t xml:space="preserve">в 2018 году – </w:t>
      </w:r>
      <w:r>
        <w:rPr>
          <w:sz w:val="28"/>
          <w:szCs w:val="28"/>
          <w:u w:val="single"/>
        </w:rPr>
        <w:t xml:space="preserve">305,4 </w:t>
      </w:r>
      <w:r w:rsidRPr="007A6C67">
        <w:rPr>
          <w:sz w:val="28"/>
          <w:szCs w:val="28"/>
        </w:rPr>
        <w:t>тыс. руб.,</w:t>
      </w:r>
    </w:p>
    <w:p w:rsidR="00DF0595" w:rsidRPr="007A6C67" w:rsidRDefault="00DF0595" w:rsidP="00DF0595">
      <w:pPr>
        <w:ind w:firstLine="567"/>
        <w:jc w:val="both"/>
        <w:rPr>
          <w:sz w:val="28"/>
          <w:szCs w:val="28"/>
        </w:rPr>
      </w:pPr>
      <w:r w:rsidRPr="007A6C67">
        <w:rPr>
          <w:sz w:val="28"/>
          <w:szCs w:val="28"/>
        </w:rPr>
        <w:t xml:space="preserve">в 2019 году – </w:t>
      </w:r>
      <w:r>
        <w:rPr>
          <w:sz w:val="28"/>
          <w:szCs w:val="28"/>
          <w:u w:val="single"/>
        </w:rPr>
        <w:t>319,8</w:t>
      </w:r>
      <w:r w:rsidRPr="007A6C67">
        <w:rPr>
          <w:sz w:val="28"/>
          <w:szCs w:val="28"/>
        </w:rPr>
        <w:t xml:space="preserve"> тыс. руб.</w:t>
      </w:r>
    </w:p>
    <w:p w:rsidR="00DF0595" w:rsidRPr="007A6C67" w:rsidRDefault="00DF0595" w:rsidP="00DF0595">
      <w:pPr>
        <w:ind w:firstLine="567"/>
        <w:jc w:val="both"/>
        <w:rPr>
          <w:sz w:val="28"/>
          <w:szCs w:val="28"/>
        </w:rPr>
      </w:pPr>
      <w:r w:rsidRPr="007A6C67">
        <w:rPr>
          <w:sz w:val="28"/>
          <w:szCs w:val="28"/>
        </w:rPr>
        <w:t xml:space="preserve">в 2020 году – </w:t>
      </w:r>
      <w:r>
        <w:rPr>
          <w:sz w:val="28"/>
          <w:szCs w:val="28"/>
          <w:u w:val="single"/>
        </w:rPr>
        <w:t>333,5</w:t>
      </w:r>
      <w:r w:rsidRPr="007A6C67">
        <w:rPr>
          <w:sz w:val="28"/>
          <w:szCs w:val="28"/>
        </w:rPr>
        <w:t xml:space="preserve"> тыс. руб.</w:t>
      </w:r>
    </w:p>
    <w:p w:rsidR="00DF0595" w:rsidRDefault="00DF0595" w:rsidP="00DF0595">
      <w:pPr>
        <w:widowControl/>
        <w:autoSpaceDE w:val="0"/>
        <w:autoSpaceDN w:val="0"/>
        <w:adjustRightInd w:val="0"/>
        <w:ind w:firstLine="560"/>
        <w:jc w:val="both"/>
        <w:rPr>
          <w:sz w:val="28"/>
          <w:szCs w:val="28"/>
        </w:rPr>
      </w:pPr>
      <w:r>
        <w:rPr>
          <w:sz w:val="28"/>
          <w:szCs w:val="28"/>
        </w:rPr>
        <w:t>Ресурсное обеспечение реализации мероприятий муниципальной Подпрограммы  приведено в приложении № 3 настоящей Программы.</w:t>
      </w:r>
    </w:p>
    <w:p w:rsidR="00DF0595" w:rsidRDefault="00DF0595" w:rsidP="00DF0595">
      <w:pPr>
        <w:widowControl/>
        <w:autoSpaceDE w:val="0"/>
        <w:autoSpaceDN w:val="0"/>
        <w:adjustRightInd w:val="0"/>
        <w:ind w:firstLine="560"/>
        <w:jc w:val="both"/>
        <w:rPr>
          <w:sz w:val="28"/>
          <w:szCs w:val="28"/>
        </w:rPr>
      </w:pPr>
      <w:r>
        <w:rPr>
          <w:sz w:val="28"/>
          <w:szCs w:val="28"/>
        </w:rPr>
        <w:t>Перечень мероприятий муниципальной Подпрограммы представлен в приложении № 4 настоящей Программы.</w:t>
      </w:r>
    </w:p>
    <w:p w:rsidR="00DF0595" w:rsidRDefault="00DF0595" w:rsidP="00DF0595">
      <w:pPr>
        <w:widowControl/>
        <w:autoSpaceDE w:val="0"/>
        <w:autoSpaceDN w:val="0"/>
        <w:adjustRightInd w:val="0"/>
        <w:ind w:firstLine="560"/>
        <w:jc w:val="both"/>
        <w:rPr>
          <w:sz w:val="28"/>
          <w:szCs w:val="28"/>
        </w:rPr>
      </w:pPr>
    </w:p>
    <w:p w:rsidR="00124821" w:rsidRDefault="00124821" w:rsidP="00420AD0">
      <w:pPr>
        <w:autoSpaceDE w:val="0"/>
        <w:autoSpaceDN w:val="0"/>
        <w:adjustRightInd w:val="0"/>
        <w:ind w:firstLine="567"/>
        <w:rPr>
          <w:sz w:val="28"/>
          <w:szCs w:val="28"/>
        </w:rPr>
        <w:sectPr w:rsidR="00124821" w:rsidSect="00A648AC">
          <w:headerReference w:type="default" r:id="rId10"/>
          <w:headerReference w:type="first" r:id="rId11"/>
          <w:endnotePr>
            <w:numFmt w:val="decimal"/>
          </w:endnotePr>
          <w:pgSz w:w="11907" w:h="16840"/>
          <w:pgMar w:top="1134" w:right="851" w:bottom="1134" w:left="1418" w:header="720" w:footer="720" w:gutter="0"/>
          <w:pgNumType w:start="1"/>
          <w:cols w:space="720"/>
          <w:titlePg/>
        </w:sectPr>
      </w:pPr>
    </w:p>
    <w:p w:rsidR="00124821" w:rsidRPr="004B7AC6" w:rsidRDefault="00124821" w:rsidP="0057702E">
      <w:pPr>
        <w:ind w:left="9639"/>
        <w:jc w:val="center"/>
        <w:rPr>
          <w:sz w:val="28"/>
          <w:szCs w:val="28"/>
        </w:rPr>
      </w:pPr>
      <w:bookmarkStart w:id="3" w:name="sub_1002"/>
      <w:r>
        <w:rPr>
          <w:sz w:val="28"/>
          <w:szCs w:val="28"/>
        </w:rPr>
        <w:lastRenderedPageBreak/>
        <w:t>Приложение № 1</w:t>
      </w:r>
    </w:p>
    <w:p w:rsidR="00124821" w:rsidRPr="004B7AC6" w:rsidRDefault="00124821" w:rsidP="0057702E">
      <w:pPr>
        <w:ind w:left="9639"/>
        <w:jc w:val="center"/>
        <w:rPr>
          <w:sz w:val="28"/>
          <w:szCs w:val="28"/>
        </w:rPr>
      </w:pPr>
      <w:r w:rsidRPr="004B7AC6">
        <w:rPr>
          <w:sz w:val="28"/>
          <w:szCs w:val="28"/>
        </w:rPr>
        <w:t xml:space="preserve">к </w:t>
      </w:r>
      <w:r>
        <w:rPr>
          <w:sz w:val="28"/>
          <w:szCs w:val="28"/>
        </w:rPr>
        <w:t>муниципальной</w:t>
      </w:r>
      <w:r w:rsidRPr="004B7AC6">
        <w:rPr>
          <w:sz w:val="28"/>
          <w:szCs w:val="28"/>
        </w:rPr>
        <w:t xml:space="preserve"> программе</w:t>
      </w:r>
    </w:p>
    <w:p w:rsidR="00124821" w:rsidRPr="004B7AC6" w:rsidRDefault="00F60676" w:rsidP="0057702E">
      <w:pPr>
        <w:ind w:left="9639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Камынинского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124821" w:rsidRDefault="00124821" w:rsidP="000C69B5">
      <w:pPr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 xml:space="preserve">Модернизация и развитие систем </w:t>
      </w:r>
      <w:r w:rsidRPr="00F874B7">
        <w:rPr>
          <w:b/>
          <w:sz w:val="28"/>
          <w:szCs w:val="28"/>
        </w:rPr>
        <w:t>коммунальной инфраструктуры муниципального образования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Камынинского</w:t>
      </w:r>
      <w:proofErr w:type="spellEnd"/>
      <w:r>
        <w:rPr>
          <w:b/>
          <w:sz w:val="28"/>
          <w:szCs w:val="28"/>
        </w:rPr>
        <w:t xml:space="preserve"> сельсовета на период 2014-2020 годы</w:t>
      </w:r>
      <w:r>
        <w:rPr>
          <w:sz w:val="28"/>
          <w:szCs w:val="28"/>
        </w:rPr>
        <w:t>»</w:t>
      </w:r>
    </w:p>
    <w:p w:rsidR="00124821" w:rsidRPr="004B7AC6" w:rsidRDefault="00124821" w:rsidP="0057702E">
      <w:pPr>
        <w:jc w:val="right"/>
        <w:rPr>
          <w:sz w:val="28"/>
          <w:szCs w:val="28"/>
        </w:rPr>
      </w:pPr>
    </w:p>
    <w:p w:rsidR="00124821" w:rsidRPr="00C64ACE" w:rsidRDefault="00124821" w:rsidP="0057702E">
      <w:pPr>
        <w:jc w:val="center"/>
        <w:rPr>
          <w:b/>
          <w:sz w:val="28"/>
          <w:szCs w:val="28"/>
        </w:rPr>
      </w:pPr>
      <w:r w:rsidRPr="00C64ACE">
        <w:rPr>
          <w:b/>
          <w:sz w:val="28"/>
          <w:szCs w:val="28"/>
        </w:rPr>
        <w:t>Перечень</w:t>
      </w:r>
    </w:p>
    <w:p w:rsidR="00124821" w:rsidRPr="00C64ACE" w:rsidRDefault="00124821" w:rsidP="00F60676">
      <w:pPr>
        <w:jc w:val="center"/>
        <w:rPr>
          <w:b/>
          <w:sz w:val="28"/>
          <w:szCs w:val="28"/>
        </w:rPr>
      </w:pPr>
      <w:r w:rsidRPr="00C64ACE">
        <w:rPr>
          <w:b/>
          <w:sz w:val="28"/>
          <w:szCs w:val="28"/>
        </w:rPr>
        <w:t xml:space="preserve">целевых показателей муниципальной программы </w:t>
      </w:r>
      <w:proofErr w:type="spellStart"/>
      <w:r w:rsidR="00F60676">
        <w:rPr>
          <w:b/>
          <w:sz w:val="28"/>
          <w:szCs w:val="28"/>
        </w:rPr>
        <w:t>Камынинского</w:t>
      </w:r>
      <w:proofErr w:type="spellEnd"/>
      <w:r w:rsidR="00F60676">
        <w:rPr>
          <w:b/>
          <w:sz w:val="28"/>
          <w:szCs w:val="28"/>
        </w:rPr>
        <w:t xml:space="preserve"> сельсовета </w:t>
      </w:r>
      <w:r w:rsidRPr="00C64ACE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Модернизация и развитие систем </w:t>
      </w:r>
      <w:r w:rsidRPr="00F874B7">
        <w:rPr>
          <w:b/>
          <w:sz w:val="28"/>
          <w:szCs w:val="28"/>
        </w:rPr>
        <w:t>коммунальной инфраструктуры муниципального образования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Камынинского</w:t>
      </w:r>
      <w:proofErr w:type="spellEnd"/>
      <w:r>
        <w:rPr>
          <w:b/>
          <w:sz w:val="28"/>
          <w:szCs w:val="28"/>
        </w:rPr>
        <w:t xml:space="preserve"> сельсовета на период 2014-2020 годы</w:t>
      </w:r>
      <w:r w:rsidRPr="00C64ACE">
        <w:rPr>
          <w:b/>
          <w:sz w:val="28"/>
          <w:szCs w:val="28"/>
        </w:rPr>
        <w:t>»</w:t>
      </w:r>
    </w:p>
    <w:p w:rsidR="00124821" w:rsidRDefault="00124821" w:rsidP="0057702E">
      <w:pPr>
        <w:jc w:val="center"/>
        <w:rPr>
          <w:sz w:val="28"/>
          <w:szCs w:val="28"/>
        </w:rPr>
      </w:pPr>
    </w:p>
    <w:tbl>
      <w:tblPr>
        <w:tblW w:w="15701" w:type="dxa"/>
        <w:tblInd w:w="-318" w:type="dxa"/>
        <w:tblLook w:val="00A0" w:firstRow="1" w:lastRow="0" w:firstColumn="1" w:lastColumn="0" w:noHBand="0" w:noVBand="0"/>
      </w:tblPr>
      <w:tblGrid>
        <w:gridCol w:w="660"/>
        <w:gridCol w:w="4161"/>
        <w:gridCol w:w="1660"/>
        <w:gridCol w:w="1300"/>
        <w:gridCol w:w="1300"/>
        <w:gridCol w:w="1300"/>
        <w:gridCol w:w="1300"/>
        <w:gridCol w:w="1300"/>
        <w:gridCol w:w="1300"/>
        <w:gridCol w:w="1420"/>
      </w:tblGrid>
      <w:tr w:rsidR="00124821" w:rsidRPr="00440E63" w:rsidTr="0057702E">
        <w:trPr>
          <w:trHeight w:val="570"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440E63" w:rsidRDefault="00124821" w:rsidP="0057702E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440E63">
              <w:rPr>
                <w:color w:val="000000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08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440E63" w:rsidRDefault="00124821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color w:val="000000"/>
                <w:sz w:val="24"/>
                <w:szCs w:val="24"/>
              </w:rPr>
              <w:t>Камынинского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сельсовета </w:t>
            </w:r>
          </w:p>
        </w:tc>
      </w:tr>
      <w:tr w:rsidR="00124821" w:rsidRPr="00440E63" w:rsidTr="0057702E">
        <w:trPr>
          <w:trHeight w:val="570"/>
        </w:trPr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4821" w:rsidRPr="00440E63" w:rsidRDefault="00124821" w:rsidP="0057702E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440E63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40E63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440E63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41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4821" w:rsidRPr="00440E63" w:rsidRDefault="00124821" w:rsidP="0057702E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440E63">
              <w:rPr>
                <w:color w:val="00000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4821" w:rsidRPr="00440E63" w:rsidRDefault="00124821" w:rsidP="0057702E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440E63"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440E63" w:rsidRDefault="00124821" w:rsidP="0057702E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440E63">
              <w:rPr>
                <w:color w:val="000000"/>
                <w:sz w:val="24"/>
                <w:szCs w:val="24"/>
              </w:rPr>
              <w:t>2014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440E63" w:rsidRDefault="00124821" w:rsidP="0057702E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440E63">
              <w:rPr>
                <w:color w:val="000000"/>
                <w:sz w:val="24"/>
                <w:szCs w:val="24"/>
              </w:rPr>
              <w:t>2015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440E63" w:rsidRDefault="00124821" w:rsidP="0057702E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440E63">
              <w:rPr>
                <w:color w:val="000000"/>
                <w:sz w:val="24"/>
                <w:szCs w:val="24"/>
              </w:rPr>
              <w:t>2016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440E63" w:rsidRDefault="00124821" w:rsidP="0057702E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440E63">
              <w:rPr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440E63" w:rsidRDefault="00124821" w:rsidP="0057702E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440E63">
              <w:rPr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440E63" w:rsidRDefault="00124821" w:rsidP="0057702E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440E63">
              <w:rPr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440E63" w:rsidRDefault="00124821" w:rsidP="0057702E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440E63">
              <w:rPr>
                <w:color w:val="000000"/>
                <w:sz w:val="24"/>
                <w:szCs w:val="24"/>
              </w:rPr>
              <w:t>2020 год</w:t>
            </w:r>
          </w:p>
        </w:tc>
      </w:tr>
      <w:tr w:rsidR="00124821" w:rsidRPr="00440E63" w:rsidTr="0057702E">
        <w:trPr>
          <w:trHeight w:val="25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440E63" w:rsidRDefault="00124821" w:rsidP="0057702E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440E6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440E63" w:rsidRDefault="00124821" w:rsidP="0057702E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440E6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440E63" w:rsidRDefault="00124821" w:rsidP="0057702E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440E6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440E63" w:rsidRDefault="00124821" w:rsidP="0057702E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440E6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440E63" w:rsidRDefault="00124821" w:rsidP="0057702E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440E6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440E63" w:rsidRDefault="00124821" w:rsidP="0057702E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440E6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440E63" w:rsidRDefault="00124821" w:rsidP="0057702E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440E6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440E63" w:rsidRDefault="00124821" w:rsidP="0057702E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440E6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440E63" w:rsidRDefault="00124821" w:rsidP="0057702E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440E63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440E63" w:rsidRDefault="00124821" w:rsidP="0057702E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440E63">
              <w:rPr>
                <w:color w:val="000000"/>
                <w:sz w:val="24"/>
                <w:szCs w:val="24"/>
              </w:rPr>
              <w:t>10</w:t>
            </w:r>
          </w:p>
        </w:tc>
      </w:tr>
      <w:tr w:rsidR="00124821" w:rsidRPr="00440E63" w:rsidTr="0057702E">
        <w:trPr>
          <w:trHeight w:val="285"/>
        </w:trPr>
        <w:tc>
          <w:tcPr>
            <w:tcW w:w="15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24821" w:rsidRPr="00440E63" w:rsidRDefault="00124821" w:rsidP="00F60676">
            <w:pPr>
              <w:ind w:firstLine="708"/>
              <w:jc w:val="center"/>
              <w:rPr>
                <w:bCs/>
                <w:color w:val="000000"/>
                <w:sz w:val="24"/>
                <w:szCs w:val="24"/>
              </w:rPr>
            </w:pPr>
            <w:r w:rsidRPr="00C64ACE">
              <w:rPr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="00F60676">
              <w:rPr>
                <w:bCs/>
                <w:color w:val="000000"/>
                <w:sz w:val="24"/>
                <w:szCs w:val="24"/>
              </w:rPr>
              <w:t>Камынинского</w:t>
            </w:r>
            <w:proofErr w:type="spellEnd"/>
            <w:r w:rsidR="00F60676">
              <w:rPr>
                <w:bCs/>
                <w:color w:val="000000"/>
                <w:sz w:val="24"/>
                <w:szCs w:val="24"/>
              </w:rPr>
              <w:t xml:space="preserve"> сельсовета </w:t>
            </w:r>
            <w:r w:rsidRPr="00C64ACE">
              <w:rPr>
                <w:sz w:val="24"/>
                <w:szCs w:val="24"/>
              </w:rPr>
              <w:t xml:space="preserve">«Модернизация и развитие коммунальной инфраструктуры, стимулирование развития жилищного строительства в </w:t>
            </w:r>
            <w:proofErr w:type="spellStart"/>
            <w:r w:rsidR="00F60676">
              <w:rPr>
                <w:sz w:val="24"/>
                <w:szCs w:val="24"/>
              </w:rPr>
              <w:t>Камынинском</w:t>
            </w:r>
            <w:proofErr w:type="spellEnd"/>
            <w:r w:rsidR="00F60676">
              <w:rPr>
                <w:sz w:val="24"/>
                <w:szCs w:val="24"/>
              </w:rPr>
              <w:t xml:space="preserve"> сельсовете Белинского района</w:t>
            </w:r>
            <w:r w:rsidRPr="00C64ACE">
              <w:rPr>
                <w:sz w:val="24"/>
                <w:szCs w:val="24"/>
              </w:rPr>
              <w:t xml:space="preserve"> на период 2014-2020 годы»</w:t>
            </w:r>
          </w:p>
        </w:tc>
      </w:tr>
      <w:tr w:rsidR="00124821" w:rsidRPr="00DA534F" w:rsidTr="0057702E">
        <w:trPr>
          <w:trHeight w:val="133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DA534F" w:rsidRDefault="00124821" w:rsidP="0057702E">
            <w:pPr>
              <w:widowControl/>
              <w:jc w:val="center"/>
              <w:rPr>
                <w:b/>
                <w:color w:val="333333"/>
                <w:sz w:val="24"/>
                <w:szCs w:val="24"/>
              </w:rPr>
            </w:pPr>
            <w:r w:rsidRPr="00DA534F">
              <w:rPr>
                <w:b/>
                <w:color w:val="333333"/>
                <w:sz w:val="24"/>
                <w:szCs w:val="24"/>
              </w:rPr>
              <w:t>1</w:t>
            </w: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DA534F" w:rsidRDefault="00124821" w:rsidP="00F60676">
            <w:pPr>
              <w:widowControl/>
              <w:rPr>
                <w:b/>
                <w:color w:val="000000"/>
                <w:sz w:val="24"/>
                <w:szCs w:val="24"/>
              </w:rPr>
            </w:pPr>
            <w:r w:rsidRPr="00DA534F">
              <w:rPr>
                <w:b/>
                <w:color w:val="000000"/>
                <w:sz w:val="24"/>
                <w:szCs w:val="24"/>
              </w:rPr>
              <w:t xml:space="preserve">Доля площади жилищного фонда, обеспеченного всеми видами благоустройства, в общей площади жилищного фонда </w:t>
            </w:r>
            <w:proofErr w:type="spellStart"/>
            <w:r w:rsidRPr="00DA534F">
              <w:rPr>
                <w:b/>
                <w:color w:val="000000"/>
                <w:sz w:val="24"/>
                <w:szCs w:val="24"/>
              </w:rPr>
              <w:t>Камынинского</w:t>
            </w:r>
            <w:proofErr w:type="spellEnd"/>
            <w:r w:rsidRPr="00DA534F">
              <w:rPr>
                <w:b/>
                <w:color w:val="000000"/>
                <w:sz w:val="24"/>
                <w:szCs w:val="24"/>
              </w:rPr>
              <w:t xml:space="preserve"> сельсовета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686256" w:rsidRDefault="00124821" w:rsidP="0057702E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686256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223B8B" w:rsidP="0057702E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686256">
              <w:rPr>
                <w:b/>
                <w:sz w:val="24"/>
                <w:szCs w:val="24"/>
              </w:rPr>
              <w:t>16,20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223B8B" w:rsidP="0057702E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686256">
              <w:rPr>
                <w:b/>
                <w:sz w:val="24"/>
                <w:szCs w:val="24"/>
              </w:rPr>
              <w:t>17</w:t>
            </w:r>
            <w:r w:rsidR="00124821" w:rsidRPr="00686256">
              <w:rPr>
                <w:b/>
                <w:sz w:val="24"/>
                <w:szCs w:val="24"/>
              </w:rPr>
              <w:t>,70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223B8B" w:rsidP="0057702E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686256">
              <w:rPr>
                <w:b/>
                <w:sz w:val="24"/>
                <w:szCs w:val="24"/>
              </w:rPr>
              <w:t>19</w:t>
            </w:r>
            <w:r w:rsidR="00124821" w:rsidRPr="00686256">
              <w:rPr>
                <w:b/>
                <w:sz w:val="24"/>
                <w:szCs w:val="24"/>
              </w:rPr>
              <w:t>,20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686256" w:rsidP="0057702E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686256">
              <w:rPr>
                <w:b/>
                <w:sz w:val="24"/>
                <w:szCs w:val="24"/>
              </w:rPr>
              <w:t>20</w:t>
            </w:r>
            <w:r w:rsidR="00124821" w:rsidRPr="00686256">
              <w:rPr>
                <w:b/>
                <w:sz w:val="24"/>
                <w:szCs w:val="24"/>
              </w:rPr>
              <w:t>,70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686256" w:rsidP="0057702E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686256">
              <w:rPr>
                <w:b/>
                <w:sz w:val="24"/>
                <w:szCs w:val="24"/>
              </w:rPr>
              <w:t>22</w:t>
            </w:r>
            <w:r w:rsidR="00124821" w:rsidRPr="00686256">
              <w:rPr>
                <w:b/>
                <w:sz w:val="24"/>
                <w:szCs w:val="24"/>
              </w:rPr>
              <w:t>,20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686256" w:rsidP="0057702E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686256">
              <w:rPr>
                <w:b/>
                <w:sz w:val="24"/>
                <w:szCs w:val="24"/>
              </w:rPr>
              <w:t>23</w:t>
            </w:r>
            <w:r w:rsidR="00124821" w:rsidRPr="00686256">
              <w:rPr>
                <w:b/>
                <w:sz w:val="24"/>
                <w:szCs w:val="24"/>
              </w:rPr>
              <w:t>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686256" w:rsidP="0057702E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686256">
              <w:rPr>
                <w:b/>
                <w:sz w:val="24"/>
                <w:szCs w:val="24"/>
              </w:rPr>
              <w:t>25</w:t>
            </w:r>
            <w:r w:rsidR="00124821" w:rsidRPr="00686256">
              <w:rPr>
                <w:b/>
                <w:sz w:val="24"/>
                <w:szCs w:val="24"/>
              </w:rPr>
              <w:t>,20</w:t>
            </w:r>
          </w:p>
        </w:tc>
      </w:tr>
      <w:tr w:rsidR="00124821" w:rsidRPr="00440E63" w:rsidTr="0057702E">
        <w:trPr>
          <w:trHeight w:val="12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440E63" w:rsidRDefault="00124821" w:rsidP="0057702E">
            <w:pPr>
              <w:widowControl/>
              <w:jc w:val="center"/>
              <w:rPr>
                <w:color w:val="333333"/>
                <w:sz w:val="24"/>
                <w:szCs w:val="24"/>
              </w:rPr>
            </w:pPr>
            <w:r w:rsidRPr="00440E63">
              <w:rPr>
                <w:color w:val="333333"/>
                <w:sz w:val="24"/>
                <w:szCs w:val="24"/>
              </w:rPr>
              <w:t>2</w:t>
            </w: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440E63" w:rsidRDefault="00124821" w:rsidP="00F60676">
            <w:pPr>
              <w:widowControl/>
              <w:rPr>
                <w:color w:val="000000"/>
                <w:sz w:val="24"/>
                <w:szCs w:val="24"/>
              </w:rPr>
            </w:pPr>
            <w:r w:rsidRPr="00440E63">
              <w:rPr>
                <w:color w:val="000000"/>
                <w:sz w:val="24"/>
                <w:szCs w:val="24"/>
              </w:rPr>
              <w:t xml:space="preserve">Доля населения, обеспеченного питьевой водой отвечающей требованиям безопасности, в общей численности населения </w:t>
            </w:r>
            <w:proofErr w:type="spellStart"/>
            <w:r>
              <w:rPr>
                <w:color w:val="000000"/>
                <w:sz w:val="24"/>
                <w:szCs w:val="24"/>
              </w:rPr>
              <w:t>Камынинского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сельсовета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686256" w:rsidRDefault="00124821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124821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98,0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124821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98,3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124821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98,4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124821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98,5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124821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98,6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124821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98,7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124821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98,8</w:t>
            </w:r>
          </w:p>
        </w:tc>
      </w:tr>
      <w:tr w:rsidR="00124821" w:rsidRPr="00440E63" w:rsidTr="0057702E">
        <w:trPr>
          <w:trHeight w:val="6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440E63" w:rsidRDefault="00124821" w:rsidP="0057702E">
            <w:pPr>
              <w:widowControl/>
              <w:jc w:val="center"/>
              <w:rPr>
                <w:color w:val="333333"/>
                <w:sz w:val="24"/>
                <w:szCs w:val="24"/>
              </w:rPr>
            </w:pPr>
            <w:r w:rsidRPr="00440E63">
              <w:rPr>
                <w:color w:val="333333"/>
                <w:sz w:val="24"/>
                <w:szCs w:val="24"/>
              </w:rPr>
              <w:t>3</w:t>
            </w: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440E63" w:rsidRDefault="00124821" w:rsidP="0057702E">
            <w:pPr>
              <w:widowControl/>
              <w:rPr>
                <w:color w:val="000000"/>
                <w:sz w:val="24"/>
                <w:szCs w:val="24"/>
              </w:rPr>
            </w:pPr>
            <w:r w:rsidRPr="00440E63">
              <w:rPr>
                <w:color w:val="000000"/>
                <w:sz w:val="24"/>
                <w:szCs w:val="24"/>
              </w:rPr>
              <w:t>Процента прироста износа коммунальной инфраструктуры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686256" w:rsidRDefault="00124821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124821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1,20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124821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1,15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124821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1,10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124821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1,05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124821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1,00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124821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0,95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124821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0,90</w:t>
            </w:r>
          </w:p>
        </w:tc>
      </w:tr>
      <w:tr w:rsidR="00124821" w:rsidRPr="00440E63" w:rsidTr="0057702E">
        <w:trPr>
          <w:trHeight w:val="7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440E63" w:rsidRDefault="00124821" w:rsidP="0057702E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440E63">
              <w:rPr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440E63" w:rsidRDefault="00124821" w:rsidP="00F60676">
            <w:pPr>
              <w:widowControl/>
              <w:rPr>
                <w:color w:val="000000"/>
                <w:sz w:val="24"/>
                <w:szCs w:val="24"/>
              </w:rPr>
            </w:pPr>
            <w:r w:rsidRPr="00440E63">
              <w:rPr>
                <w:color w:val="000000"/>
                <w:sz w:val="24"/>
                <w:szCs w:val="24"/>
              </w:rPr>
              <w:t>Доля убыточных организаций жилищно-коммунального хозяйства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Камынинского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сельсовета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686256" w:rsidRDefault="00124821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F60676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F60676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F60676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F60676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F60676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F60676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F60676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0</w:t>
            </w:r>
          </w:p>
        </w:tc>
      </w:tr>
      <w:tr w:rsidR="00124821" w:rsidRPr="00440E63" w:rsidTr="0057702E">
        <w:trPr>
          <w:trHeight w:val="79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440E63" w:rsidRDefault="00124821" w:rsidP="0057702E">
            <w:pPr>
              <w:widowControl/>
              <w:jc w:val="center"/>
              <w:rPr>
                <w:sz w:val="24"/>
                <w:szCs w:val="24"/>
              </w:rPr>
            </w:pPr>
            <w:r w:rsidRPr="00440E63">
              <w:rPr>
                <w:sz w:val="24"/>
                <w:szCs w:val="24"/>
              </w:rPr>
              <w:t>5</w:t>
            </w: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440E63" w:rsidRDefault="00124821" w:rsidP="00F60676">
            <w:pPr>
              <w:widowControl/>
              <w:rPr>
                <w:sz w:val="24"/>
                <w:szCs w:val="24"/>
              </w:rPr>
            </w:pPr>
            <w:r w:rsidRPr="00440E63">
              <w:rPr>
                <w:sz w:val="24"/>
                <w:szCs w:val="24"/>
              </w:rPr>
              <w:t xml:space="preserve">Обеспечение ввода жилья в эксплуатацию на территории </w:t>
            </w:r>
            <w:proofErr w:type="spellStart"/>
            <w:r>
              <w:rPr>
                <w:sz w:val="24"/>
                <w:szCs w:val="24"/>
              </w:rPr>
              <w:t>Камынинского</w:t>
            </w:r>
            <w:proofErr w:type="spellEnd"/>
            <w:r>
              <w:rPr>
                <w:sz w:val="24"/>
                <w:szCs w:val="24"/>
              </w:rPr>
              <w:t xml:space="preserve"> сельсовета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686256" w:rsidRDefault="00124821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кв. 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686256" w:rsidRDefault="00686256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686256" w:rsidRDefault="00686256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686256" w:rsidRDefault="00686256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150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686256" w:rsidRDefault="00686256" w:rsidP="00686256">
            <w:pPr>
              <w:widowControl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 xml:space="preserve">   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686256" w:rsidRDefault="00686256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25</w:t>
            </w:r>
            <w:r w:rsidR="00F60676" w:rsidRPr="00686256">
              <w:rPr>
                <w:sz w:val="24"/>
                <w:szCs w:val="24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686256" w:rsidRDefault="00686256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30</w:t>
            </w:r>
            <w:r w:rsidR="00F60676" w:rsidRPr="00686256">
              <w:rPr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686256" w:rsidRDefault="00686256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35</w:t>
            </w:r>
            <w:r w:rsidR="00F60676" w:rsidRPr="00686256">
              <w:rPr>
                <w:sz w:val="24"/>
                <w:szCs w:val="24"/>
              </w:rPr>
              <w:t>0</w:t>
            </w:r>
          </w:p>
        </w:tc>
      </w:tr>
      <w:tr w:rsidR="00124821" w:rsidRPr="00440E63" w:rsidTr="0057702E">
        <w:trPr>
          <w:trHeight w:val="300"/>
        </w:trPr>
        <w:tc>
          <w:tcPr>
            <w:tcW w:w="15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686256" w:rsidRDefault="00124821" w:rsidP="000C69B5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686256">
              <w:rPr>
                <w:bCs/>
                <w:sz w:val="24"/>
                <w:szCs w:val="24"/>
              </w:rPr>
              <w:t xml:space="preserve">Подпрограмма  «Комплексная программа модернизации и реформирования жилищно-коммунального хозяйства </w:t>
            </w:r>
            <w:r w:rsidR="00F60676" w:rsidRPr="0068625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F60676" w:rsidRPr="00686256">
              <w:rPr>
                <w:bCs/>
                <w:sz w:val="24"/>
                <w:szCs w:val="24"/>
              </w:rPr>
              <w:t>Камынинского</w:t>
            </w:r>
            <w:proofErr w:type="spellEnd"/>
            <w:r w:rsidR="00F60676" w:rsidRPr="00686256">
              <w:rPr>
                <w:bCs/>
                <w:sz w:val="24"/>
                <w:szCs w:val="24"/>
              </w:rPr>
              <w:t xml:space="preserve"> сельсовета </w:t>
            </w:r>
            <w:r w:rsidRPr="00686256">
              <w:rPr>
                <w:bCs/>
                <w:sz w:val="24"/>
                <w:szCs w:val="24"/>
              </w:rPr>
              <w:t>Белинского района»</w:t>
            </w:r>
          </w:p>
        </w:tc>
      </w:tr>
      <w:tr w:rsidR="00686256" w:rsidRPr="00DA534F" w:rsidTr="0057702E">
        <w:trPr>
          <w:trHeight w:val="13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56" w:rsidRPr="00DA534F" w:rsidRDefault="00686256" w:rsidP="0057702E">
            <w:pPr>
              <w:widowControl/>
              <w:jc w:val="center"/>
              <w:rPr>
                <w:b/>
                <w:color w:val="333333"/>
                <w:sz w:val="24"/>
                <w:szCs w:val="24"/>
              </w:rPr>
            </w:pPr>
            <w:r w:rsidRPr="00DA534F">
              <w:rPr>
                <w:b/>
                <w:color w:val="333333"/>
                <w:sz w:val="24"/>
                <w:szCs w:val="24"/>
              </w:rPr>
              <w:t>9</w:t>
            </w: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256" w:rsidRPr="00DA534F" w:rsidRDefault="00686256" w:rsidP="00F60676">
            <w:pPr>
              <w:widowControl/>
              <w:rPr>
                <w:b/>
                <w:color w:val="000000"/>
                <w:sz w:val="24"/>
                <w:szCs w:val="24"/>
              </w:rPr>
            </w:pPr>
            <w:r w:rsidRPr="00DA534F">
              <w:rPr>
                <w:b/>
                <w:color w:val="000000"/>
                <w:sz w:val="24"/>
                <w:szCs w:val="24"/>
              </w:rPr>
              <w:t xml:space="preserve">Доля площади жилищного фонда, обеспеченного всеми видами благоустройства, в общей площади жилищного фонда </w:t>
            </w:r>
            <w:proofErr w:type="spellStart"/>
            <w:r w:rsidRPr="00DA534F">
              <w:rPr>
                <w:b/>
                <w:color w:val="000000"/>
                <w:sz w:val="24"/>
                <w:szCs w:val="24"/>
              </w:rPr>
              <w:t>Камынинского</w:t>
            </w:r>
            <w:proofErr w:type="spellEnd"/>
            <w:r w:rsidRPr="00DA534F">
              <w:rPr>
                <w:b/>
                <w:color w:val="000000"/>
                <w:sz w:val="24"/>
                <w:szCs w:val="24"/>
              </w:rPr>
              <w:t xml:space="preserve"> сельсовета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256" w:rsidRPr="00686256" w:rsidRDefault="00686256" w:rsidP="0057702E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686256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6256" w:rsidRPr="00686256" w:rsidRDefault="00686256" w:rsidP="00F6569B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686256">
              <w:rPr>
                <w:b/>
                <w:sz w:val="24"/>
                <w:szCs w:val="24"/>
              </w:rPr>
              <w:t>16,20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6256" w:rsidRPr="00686256" w:rsidRDefault="00686256" w:rsidP="00F6569B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686256">
              <w:rPr>
                <w:b/>
                <w:sz w:val="24"/>
                <w:szCs w:val="24"/>
              </w:rPr>
              <w:t>17,70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6256" w:rsidRPr="00686256" w:rsidRDefault="00686256" w:rsidP="00F6569B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686256">
              <w:rPr>
                <w:b/>
                <w:sz w:val="24"/>
                <w:szCs w:val="24"/>
              </w:rPr>
              <w:t>19,20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6256" w:rsidRPr="00686256" w:rsidRDefault="00686256" w:rsidP="00F6569B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686256">
              <w:rPr>
                <w:b/>
                <w:sz w:val="24"/>
                <w:szCs w:val="24"/>
              </w:rPr>
              <w:t>20,70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6256" w:rsidRPr="00686256" w:rsidRDefault="00686256" w:rsidP="00F6569B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686256">
              <w:rPr>
                <w:b/>
                <w:sz w:val="24"/>
                <w:szCs w:val="24"/>
              </w:rPr>
              <w:t>22,20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6256" w:rsidRPr="00686256" w:rsidRDefault="00686256" w:rsidP="00F6569B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686256">
              <w:rPr>
                <w:b/>
                <w:sz w:val="24"/>
                <w:szCs w:val="24"/>
              </w:rPr>
              <w:t>23,70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6256" w:rsidRPr="00686256" w:rsidRDefault="00686256" w:rsidP="00F6569B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686256">
              <w:rPr>
                <w:b/>
                <w:sz w:val="24"/>
                <w:szCs w:val="24"/>
              </w:rPr>
              <w:t>25,20</w:t>
            </w:r>
          </w:p>
        </w:tc>
      </w:tr>
      <w:tr w:rsidR="00124821" w:rsidRPr="00440E63" w:rsidTr="0057702E">
        <w:trPr>
          <w:trHeight w:val="98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440E63" w:rsidRDefault="00124821" w:rsidP="0057702E">
            <w:pPr>
              <w:widowControl/>
              <w:jc w:val="center"/>
              <w:rPr>
                <w:color w:val="333333"/>
                <w:sz w:val="24"/>
                <w:szCs w:val="24"/>
              </w:rPr>
            </w:pPr>
            <w:r w:rsidRPr="00440E63">
              <w:rPr>
                <w:color w:val="333333"/>
                <w:sz w:val="24"/>
                <w:szCs w:val="24"/>
              </w:rPr>
              <w:t>10</w:t>
            </w: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440E63" w:rsidRDefault="00124821" w:rsidP="00F60676">
            <w:pPr>
              <w:widowControl/>
              <w:rPr>
                <w:color w:val="000000"/>
                <w:sz w:val="24"/>
                <w:szCs w:val="24"/>
              </w:rPr>
            </w:pPr>
            <w:r w:rsidRPr="00440E63">
              <w:rPr>
                <w:color w:val="000000"/>
                <w:sz w:val="24"/>
                <w:szCs w:val="24"/>
              </w:rPr>
              <w:t xml:space="preserve">Доля населения, обеспеченного питьевой водой отвечающей требованиям безопасности, в общей численности населения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686256" w:rsidRDefault="00124821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124821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98,0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124821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98,3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124821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98,4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124821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98,5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124821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98,6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124821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98,7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124821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98,8</w:t>
            </w:r>
          </w:p>
        </w:tc>
      </w:tr>
      <w:tr w:rsidR="00124821" w:rsidRPr="00440E63" w:rsidTr="0057702E">
        <w:trPr>
          <w:trHeight w:val="313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440E63" w:rsidRDefault="00124821" w:rsidP="0057702E">
            <w:pPr>
              <w:widowControl/>
              <w:jc w:val="center"/>
              <w:rPr>
                <w:color w:val="333333"/>
                <w:sz w:val="24"/>
                <w:szCs w:val="24"/>
              </w:rPr>
            </w:pPr>
            <w:r w:rsidRPr="00440E63">
              <w:rPr>
                <w:color w:val="333333"/>
                <w:sz w:val="24"/>
                <w:szCs w:val="24"/>
              </w:rPr>
              <w:t>11</w:t>
            </w: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440E63" w:rsidRDefault="00124821" w:rsidP="0057702E">
            <w:pPr>
              <w:widowControl/>
              <w:rPr>
                <w:color w:val="000000"/>
                <w:sz w:val="24"/>
                <w:szCs w:val="24"/>
              </w:rPr>
            </w:pPr>
            <w:r w:rsidRPr="00440E63">
              <w:rPr>
                <w:color w:val="000000"/>
                <w:sz w:val="24"/>
                <w:szCs w:val="24"/>
              </w:rPr>
              <w:t>Уровень износа коммунальной инфраструктуры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686256" w:rsidRDefault="00124821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124821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69,40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124821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70,55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124821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71,65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124821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72,70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124821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73,70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124821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74,65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124821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75,55</w:t>
            </w:r>
          </w:p>
        </w:tc>
      </w:tr>
      <w:tr w:rsidR="00124821" w:rsidRPr="00440E63" w:rsidTr="0057702E">
        <w:trPr>
          <w:trHeight w:val="5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440E63" w:rsidRDefault="00124821" w:rsidP="0057702E">
            <w:pPr>
              <w:widowControl/>
              <w:jc w:val="center"/>
              <w:rPr>
                <w:color w:val="333333"/>
                <w:sz w:val="24"/>
                <w:szCs w:val="24"/>
              </w:rPr>
            </w:pPr>
            <w:r w:rsidRPr="00440E63">
              <w:rPr>
                <w:color w:val="333333"/>
                <w:sz w:val="24"/>
                <w:szCs w:val="24"/>
              </w:rPr>
              <w:t>12</w:t>
            </w: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440E63" w:rsidRDefault="00124821" w:rsidP="0057702E">
            <w:pPr>
              <w:widowControl/>
              <w:rPr>
                <w:color w:val="000000"/>
                <w:sz w:val="24"/>
                <w:szCs w:val="24"/>
              </w:rPr>
            </w:pPr>
            <w:r w:rsidRPr="00440E63">
              <w:rPr>
                <w:color w:val="000000"/>
                <w:sz w:val="24"/>
                <w:szCs w:val="24"/>
              </w:rPr>
              <w:t>Процента прироста износа коммунальной инфраструктуры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686256" w:rsidRDefault="00124821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124821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1,20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124821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1,15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124821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1,10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124821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1,05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124821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1,00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124821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0,95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124821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0,90</w:t>
            </w:r>
          </w:p>
        </w:tc>
      </w:tr>
      <w:tr w:rsidR="00124821" w:rsidRPr="00440E63" w:rsidTr="0057702E">
        <w:trPr>
          <w:trHeight w:val="418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440E63" w:rsidRDefault="00124821" w:rsidP="0057702E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440E63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440E63" w:rsidRDefault="00124821" w:rsidP="0057702E">
            <w:pPr>
              <w:widowControl/>
              <w:rPr>
                <w:color w:val="000000"/>
                <w:sz w:val="24"/>
                <w:szCs w:val="24"/>
              </w:rPr>
            </w:pPr>
            <w:r w:rsidRPr="00440E63">
              <w:rPr>
                <w:color w:val="000000"/>
                <w:sz w:val="24"/>
                <w:szCs w:val="24"/>
              </w:rPr>
              <w:t>Доля убыточных организаций жилищно-коммунального хозяйства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821" w:rsidRPr="00686256" w:rsidRDefault="00124821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F60676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F60676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F60676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F60676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F60676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F60676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821" w:rsidRPr="00686256" w:rsidRDefault="00F60676" w:rsidP="0057702E">
            <w:pPr>
              <w:widowControl/>
              <w:jc w:val="center"/>
              <w:rPr>
                <w:sz w:val="24"/>
                <w:szCs w:val="24"/>
              </w:rPr>
            </w:pPr>
            <w:r w:rsidRPr="00686256">
              <w:rPr>
                <w:sz w:val="24"/>
                <w:szCs w:val="24"/>
              </w:rPr>
              <w:t>0</w:t>
            </w:r>
          </w:p>
        </w:tc>
      </w:tr>
    </w:tbl>
    <w:p w:rsidR="00124821" w:rsidRDefault="00124821" w:rsidP="0057702E">
      <w:pPr>
        <w:ind w:left="9639"/>
        <w:jc w:val="center"/>
        <w:rPr>
          <w:sz w:val="28"/>
          <w:szCs w:val="28"/>
        </w:rPr>
      </w:pPr>
    </w:p>
    <w:p w:rsidR="00124821" w:rsidRDefault="00124821" w:rsidP="0057702E">
      <w:pPr>
        <w:ind w:left="9639"/>
        <w:jc w:val="center"/>
        <w:rPr>
          <w:sz w:val="28"/>
          <w:szCs w:val="28"/>
        </w:rPr>
      </w:pPr>
    </w:p>
    <w:p w:rsidR="00124821" w:rsidRPr="004B7AC6" w:rsidRDefault="00124821" w:rsidP="0057702E">
      <w:pPr>
        <w:jc w:val="right"/>
        <w:rPr>
          <w:sz w:val="28"/>
          <w:szCs w:val="28"/>
        </w:rPr>
      </w:pPr>
    </w:p>
    <w:p w:rsidR="00124821" w:rsidRDefault="00124821" w:rsidP="0057702E">
      <w:pPr>
        <w:jc w:val="right"/>
        <w:rPr>
          <w:sz w:val="28"/>
          <w:szCs w:val="28"/>
        </w:rPr>
      </w:pPr>
    </w:p>
    <w:p w:rsidR="00124821" w:rsidRDefault="00124821" w:rsidP="0057702E">
      <w:pPr>
        <w:jc w:val="right"/>
        <w:rPr>
          <w:sz w:val="28"/>
          <w:szCs w:val="28"/>
        </w:rPr>
      </w:pPr>
    </w:p>
    <w:p w:rsidR="00F60676" w:rsidRDefault="00F60676" w:rsidP="0057702E">
      <w:pPr>
        <w:jc w:val="right"/>
        <w:rPr>
          <w:sz w:val="28"/>
          <w:szCs w:val="28"/>
        </w:rPr>
      </w:pPr>
    </w:p>
    <w:p w:rsidR="00F60676" w:rsidRDefault="00F60676" w:rsidP="0057702E">
      <w:pPr>
        <w:jc w:val="right"/>
        <w:rPr>
          <w:sz w:val="28"/>
          <w:szCs w:val="28"/>
        </w:rPr>
      </w:pPr>
    </w:p>
    <w:p w:rsidR="00F60676" w:rsidRDefault="00F60676" w:rsidP="0057702E">
      <w:pPr>
        <w:jc w:val="right"/>
        <w:rPr>
          <w:sz w:val="28"/>
          <w:szCs w:val="28"/>
        </w:rPr>
      </w:pPr>
    </w:p>
    <w:p w:rsidR="00F60676" w:rsidRDefault="00F60676" w:rsidP="0057702E">
      <w:pPr>
        <w:jc w:val="right"/>
        <w:rPr>
          <w:sz w:val="28"/>
          <w:szCs w:val="28"/>
        </w:rPr>
      </w:pPr>
    </w:p>
    <w:p w:rsidR="00F60676" w:rsidRDefault="00F60676" w:rsidP="0057702E">
      <w:pPr>
        <w:jc w:val="right"/>
        <w:rPr>
          <w:sz w:val="28"/>
          <w:szCs w:val="28"/>
        </w:rPr>
      </w:pPr>
    </w:p>
    <w:p w:rsidR="00124821" w:rsidRDefault="00124821" w:rsidP="0057702E">
      <w:pPr>
        <w:jc w:val="right"/>
        <w:rPr>
          <w:sz w:val="28"/>
          <w:szCs w:val="28"/>
        </w:rPr>
      </w:pPr>
    </w:p>
    <w:p w:rsidR="00DF0595" w:rsidRPr="004B7AC6" w:rsidRDefault="00DF0595" w:rsidP="00DF0595">
      <w:pPr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3</w:t>
      </w:r>
    </w:p>
    <w:p w:rsidR="00DF0595" w:rsidRPr="004B7AC6" w:rsidRDefault="00DF0595" w:rsidP="00DF0595">
      <w:pPr>
        <w:ind w:left="9639"/>
        <w:jc w:val="center"/>
        <w:rPr>
          <w:sz w:val="28"/>
          <w:szCs w:val="28"/>
        </w:rPr>
      </w:pPr>
      <w:r w:rsidRPr="004B7AC6">
        <w:rPr>
          <w:sz w:val="28"/>
          <w:szCs w:val="28"/>
        </w:rPr>
        <w:t xml:space="preserve">к </w:t>
      </w:r>
      <w:r>
        <w:rPr>
          <w:sz w:val="28"/>
          <w:szCs w:val="28"/>
        </w:rPr>
        <w:t>муниципальной</w:t>
      </w:r>
      <w:r w:rsidRPr="004B7AC6">
        <w:rPr>
          <w:sz w:val="28"/>
          <w:szCs w:val="28"/>
        </w:rPr>
        <w:t xml:space="preserve"> программе</w:t>
      </w:r>
    </w:p>
    <w:p w:rsidR="00DF0595" w:rsidRPr="004B7AC6" w:rsidRDefault="00F60676" w:rsidP="00DF0595">
      <w:pPr>
        <w:ind w:left="9639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Камынинского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DF0595" w:rsidRDefault="00DF0595" w:rsidP="00DF0595">
      <w:pPr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 xml:space="preserve">Модернизация и развитие систем </w:t>
      </w:r>
      <w:r w:rsidRPr="00F874B7">
        <w:rPr>
          <w:b/>
          <w:sz w:val="28"/>
          <w:szCs w:val="28"/>
        </w:rPr>
        <w:t>коммунальной инфраструктуры муниципального образования</w:t>
      </w:r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Камынинский</w:t>
      </w:r>
      <w:proofErr w:type="spellEnd"/>
      <w:r>
        <w:rPr>
          <w:b/>
          <w:sz w:val="28"/>
          <w:szCs w:val="28"/>
        </w:rPr>
        <w:t xml:space="preserve"> сельсовет  на период 2014-2020 годы</w:t>
      </w:r>
      <w:r>
        <w:rPr>
          <w:sz w:val="28"/>
          <w:szCs w:val="28"/>
        </w:rPr>
        <w:t>»</w:t>
      </w:r>
    </w:p>
    <w:p w:rsidR="00DF0595" w:rsidRPr="004B7AC6" w:rsidRDefault="00DF0595" w:rsidP="00DF0595">
      <w:pPr>
        <w:jc w:val="right"/>
        <w:rPr>
          <w:sz w:val="28"/>
          <w:szCs w:val="28"/>
        </w:rPr>
      </w:pPr>
    </w:p>
    <w:p w:rsidR="00DF0595" w:rsidRDefault="00DF0595" w:rsidP="00DF05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РЕСУРСНОЕ ОБЕСПЕЧЕНИЕ</w:t>
      </w:r>
    </w:p>
    <w:p w:rsidR="00DF0595" w:rsidRPr="00420238" w:rsidRDefault="00DF0595" w:rsidP="00DF0595">
      <w:pPr>
        <w:jc w:val="center"/>
        <w:rPr>
          <w:b/>
          <w:sz w:val="28"/>
          <w:szCs w:val="28"/>
        </w:rPr>
      </w:pPr>
      <w:r w:rsidRPr="00827E25">
        <w:rPr>
          <w:b/>
          <w:sz w:val="28"/>
          <w:szCs w:val="28"/>
        </w:rPr>
        <w:t xml:space="preserve">реализации </w:t>
      </w:r>
      <w:r w:rsidRPr="00757873">
        <w:rPr>
          <w:b/>
          <w:sz w:val="28"/>
          <w:szCs w:val="28"/>
        </w:rPr>
        <w:t xml:space="preserve">муниципальной программы </w:t>
      </w:r>
      <w:proofErr w:type="spellStart"/>
      <w:r>
        <w:rPr>
          <w:b/>
          <w:sz w:val="28"/>
          <w:szCs w:val="28"/>
        </w:rPr>
        <w:t>Камынинского</w:t>
      </w:r>
      <w:proofErr w:type="spellEnd"/>
      <w:r>
        <w:rPr>
          <w:b/>
          <w:sz w:val="28"/>
          <w:szCs w:val="28"/>
        </w:rPr>
        <w:t xml:space="preserve"> сельсовета </w:t>
      </w:r>
      <w:r w:rsidRPr="00827E25">
        <w:rPr>
          <w:b/>
          <w:sz w:val="28"/>
          <w:szCs w:val="28"/>
        </w:rPr>
        <w:t>за счет всех источников финансирования</w:t>
      </w:r>
      <w:r>
        <w:rPr>
          <w:b/>
          <w:sz w:val="28"/>
          <w:szCs w:val="28"/>
        </w:rPr>
        <w:t xml:space="preserve"> </w:t>
      </w:r>
      <w:r w:rsidRPr="00420238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Модернизация и развитие систем </w:t>
      </w:r>
      <w:r w:rsidRPr="00F874B7">
        <w:rPr>
          <w:b/>
          <w:sz w:val="28"/>
          <w:szCs w:val="28"/>
        </w:rPr>
        <w:t>коммунальной инфраструктуры муниципального образования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Камынинский</w:t>
      </w:r>
      <w:proofErr w:type="spellEnd"/>
      <w:r>
        <w:rPr>
          <w:b/>
          <w:sz w:val="28"/>
          <w:szCs w:val="28"/>
        </w:rPr>
        <w:t xml:space="preserve"> сельсовет  на период 2014-2020 годы</w:t>
      </w:r>
      <w:r w:rsidRPr="00420238">
        <w:rPr>
          <w:b/>
          <w:sz w:val="28"/>
          <w:szCs w:val="28"/>
        </w:rPr>
        <w:t>»</w:t>
      </w:r>
    </w:p>
    <w:p w:rsidR="00DF0595" w:rsidRDefault="00DF0595" w:rsidP="00DF0595">
      <w:pPr>
        <w:jc w:val="center"/>
        <w:rPr>
          <w:sz w:val="28"/>
          <w:szCs w:val="28"/>
        </w:rPr>
      </w:pPr>
    </w:p>
    <w:tbl>
      <w:tblPr>
        <w:tblW w:w="1601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2552"/>
        <w:gridCol w:w="2126"/>
        <w:gridCol w:w="1255"/>
        <w:gridCol w:w="1256"/>
        <w:gridCol w:w="1255"/>
        <w:gridCol w:w="1256"/>
        <w:gridCol w:w="1255"/>
        <w:gridCol w:w="1256"/>
        <w:gridCol w:w="1256"/>
      </w:tblGrid>
      <w:tr w:rsidR="00DF0595" w:rsidRPr="00F11394" w:rsidTr="00F60676">
        <w:trPr>
          <w:trHeight w:val="64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3A619A" w:rsidRDefault="00DF0595" w:rsidP="00F60676">
            <w:pPr>
              <w:widowControl/>
              <w:jc w:val="center"/>
              <w:rPr>
                <w:b/>
                <w:color w:val="000000"/>
                <w:sz w:val="24"/>
                <w:szCs w:val="24"/>
              </w:rPr>
            </w:pPr>
            <w:r w:rsidRPr="003A619A">
              <w:rPr>
                <w:b/>
                <w:color w:val="000000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1091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595" w:rsidRPr="003A619A" w:rsidRDefault="00DF0595" w:rsidP="00F60676">
            <w:pPr>
              <w:widowControl/>
              <w:jc w:val="center"/>
              <w:rPr>
                <w:b/>
                <w:color w:val="000000"/>
                <w:sz w:val="24"/>
                <w:szCs w:val="24"/>
              </w:rPr>
            </w:pPr>
            <w:r w:rsidRPr="003A619A">
              <w:rPr>
                <w:b/>
                <w:color w:val="000000"/>
                <w:sz w:val="24"/>
                <w:szCs w:val="24"/>
              </w:rPr>
              <w:t xml:space="preserve">Администрация 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Камынинск</w:t>
            </w:r>
            <w:r w:rsidRPr="003A619A">
              <w:rPr>
                <w:b/>
                <w:color w:val="000000"/>
                <w:sz w:val="24"/>
                <w:szCs w:val="24"/>
              </w:rPr>
              <w:t>ого</w:t>
            </w:r>
            <w:proofErr w:type="spellEnd"/>
            <w:r w:rsidRPr="003A619A">
              <w:rPr>
                <w:b/>
                <w:color w:val="000000"/>
                <w:sz w:val="24"/>
                <w:szCs w:val="24"/>
              </w:rPr>
              <w:t xml:space="preserve"> сельсовета </w:t>
            </w:r>
          </w:p>
        </w:tc>
      </w:tr>
      <w:tr w:rsidR="00DF0595" w:rsidRPr="00F11394" w:rsidTr="00F60676">
        <w:trPr>
          <w:trHeight w:val="1155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11394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F11394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Статус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 xml:space="preserve">Наименование </w:t>
            </w:r>
            <w:r>
              <w:rPr>
                <w:color w:val="000000"/>
                <w:sz w:val="24"/>
                <w:szCs w:val="24"/>
              </w:rPr>
              <w:t>муниципальной</w:t>
            </w:r>
            <w:r w:rsidRPr="00F11394">
              <w:rPr>
                <w:color w:val="000000"/>
                <w:sz w:val="24"/>
                <w:szCs w:val="24"/>
              </w:rPr>
              <w:t xml:space="preserve"> программы, подпрограммы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Источник финансирования, тыс. руб.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2014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2015 год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2016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2020 год</w:t>
            </w:r>
          </w:p>
        </w:tc>
      </w:tr>
      <w:tr w:rsidR="00DF0595" w:rsidRPr="00F11394" w:rsidTr="00F60676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11</w:t>
            </w:r>
          </w:p>
        </w:tc>
      </w:tr>
      <w:tr w:rsidR="00DF0595" w:rsidRPr="00F11394" w:rsidTr="00F60676">
        <w:trPr>
          <w:trHeight w:val="255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3A619A" w:rsidRDefault="00DF0595" w:rsidP="00F60676">
            <w:pPr>
              <w:widowControl/>
              <w:rPr>
                <w:b/>
                <w:color w:val="000000"/>
                <w:sz w:val="23"/>
                <w:szCs w:val="23"/>
              </w:rPr>
            </w:pPr>
            <w:r w:rsidRPr="003A619A">
              <w:rPr>
                <w:b/>
                <w:color w:val="000000"/>
                <w:sz w:val="23"/>
                <w:szCs w:val="23"/>
              </w:rPr>
              <w:t>Муниципальная программа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8134DC" w:rsidRDefault="00DF0595" w:rsidP="00F60676">
            <w:pPr>
              <w:rPr>
                <w:sz w:val="24"/>
                <w:szCs w:val="24"/>
              </w:rPr>
            </w:pPr>
            <w:r w:rsidRPr="008134DC">
              <w:rPr>
                <w:sz w:val="24"/>
                <w:szCs w:val="24"/>
              </w:rPr>
              <w:t xml:space="preserve">«Модернизация и развитие систем коммунальной инфраструктуры муниципального образования  </w:t>
            </w:r>
            <w:proofErr w:type="spellStart"/>
            <w:r>
              <w:rPr>
                <w:sz w:val="24"/>
                <w:szCs w:val="24"/>
              </w:rPr>
              <w:t>Камынинск</w:t>
            </w:r>
            <w:r w:rsidRPr="008134DC">
              <w:rPr>
                <w:sz w:val="24"/>
                <w:szCs w:val="24"/>
              </w:rPr>
              <w:t>ий</w:t>
            </w:r>
            <w:proofErr w:type="spellEnd"/>
            <w:r w:rsidRPr="008134DC">
              <w:rPr>
                <w:sz w:val="24"/>
                <w:szCs w:val="24"/>
              </w:rPr>
              <w:t xml:space="preserve"> сельсовет  на период 2014-2020 годы»</w:t>
            </w:r>
          </w:p>
          <w:p w:rsidR="00DF0595" w:rsidRPr="008134DC" w:rsidRDefault="00DF0595" w:rsidP="00F6067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3A619A" w:rsidRDefault="00DF0595" w:rsidP="00F60676">
            <w:pPr>
              <w:widowControl/>
              <w:rPr>
                <w:b/>
                <w:color w:val="000000"/>
                <w:sz w:val="24"/>
                <w:szCs w:val="24"/>
              </w:rPr>
            </w:pPr>
            <w:r w:rsidRPr="003A619A">
              <w:rPr>
                <w:b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3A619A" w:rsidRDefault="00DF0595" w:rsidP="00F60676">
            <w:pPr>
              <w:widowControl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249,6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3A619A" w:rsidRDefault="00DF0595" w:rsidP="00F60676">
            <w:pPr>
              <w:widowControl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261,9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3A619A" w:rsidRDefault="00DF0595" w:rsidP="00F60676">
            <w:pPr>
              <w:widowControl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3A619A" w:rsidRDefault="00DF0595" w:rsidP="00F60676">
            <w:pPr>
              <w:widowControl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290,6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3A619A" w:rsidRDefault="00DF0595" w:rsidP="00F60676">
            <w:pPr>
              <w:widowControl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305,4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3A619A" w:rsidRDefault="00DF0595" w:rsidP="00F60676">
            <w:pPr>
              <w:widowControl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319,8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3A619A" w:rsidRDefault="00DF0595" w:rsidP="00F60676">
            <w:pPr>
              <w:widowControl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333,5</w:t>
            </w:r>
          </w:p>
        </w:tc>
      </w:tr>
      <w:tr w:rsidR="00DF0595" w:rsidRPr="00F11394" w:rsidTr="00F60676">
        <w:trPr>
          <w:trHeight w:val="51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F0595" w:rsidRPr="00F11394" w:rsidTr="00F60676">
        <w:trPr>
          <w:trHeight w:val="12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в том числе межбюджетные трансферты из федерального бюджета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F0595" w:rsidRPr="00F11394" w:rsidTr="00F60676">
        <w:trPr>
          <w:trHeight w:val="10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color w:val="000000"/>
                <w:sz w:val="24"/>
                <w:szCs w:val="24"/>
              </w:rPr>
              <w:t>Камынинского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сельсовета Белинского района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341,8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413,1</w:t>
            </w:r>
          </w:p>
        </w:tc>
      </w:tr>
      <w:tr w:rsidR="00DF0595" w:rsidRPr="00F11394" w:rsidTr="00F60676">
        <w:trPr>
          <w:trHeight w:val="25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иные источники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F0595" w:rsidRPr="00F11394" w:rsidTr="00F60676">
        <w:trPr>
          <w:trHeight w:val="255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3A619A" w:rsidRDefault="00DF0595" w:rsidP="00F60676">
            <w:pPr>
              <w:widowControl/>
              <w:rPr>
                <w:b/>
                <w:color w:val="000000"/>
                <w:sz w:val="24"/>
                <w:szCs w:val="24"/>
              </w:rPr>
            </w:pPr>
            <w:r w:rsidRPr="003A619A">
              <w:rPr>
                <w:b/>
                <w:color w:val="000000"/>
                <w:sz w:val="24"/>
                <w:szCs w:val="24"/>
              </w:rPr>
              <w:t>Подпрограмма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 xml:space="preserve">Комплексная программа модернизации и реформирования жилищно-коммунального хозяйства </w:t>
            </w:r>
            <w:proofErr w:type="spellStart"/>
            <w:r>
              <w:rPr>
                <w:color w:val="000000"/>
                <w:sz w:val="24"/>
                <w:szCs w:val="24"/>
              </w:rPr>
              <w:t>Камынинского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сельсовета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3A619A" w:rsidRDefault="00DF0595" w:rsidP="00F60676">
            <w:pPr>
              <w:widowControl/>
              <w:rPr>
                <w:b/>
                <w:color w:val="000000"/>
                <w:sz w:val="24"/>
                <w:szCs w:val="24"/>
              </w:rPr>
            </w:pPr>
            <w:r w:rsidRPr="003A619A"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3A619A" w:rsidRDefault="00DF0595" w:rsidP="00F60676">
            <w:pPr>
              <w:widowControl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249,6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3A619A" w:rsidRDefault="00DF0595" w:rsidP="00F60676">
            <w:pPr>
              <w:widowControl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261,9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3A619A" w:rsidRDefault="00DF0595" w:rsidP="00F60676">
            <w:pPr>
              <w:widowControl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3A619A" w:rsidRDefault="00DF0595" w:rsidP="00F60676">
            <w:pPr>
              <w:widowControl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290,6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3A619A" w:rsidRDefault="00DF0595" w:rsidP="00F60676">
            <w:pPr>
              <w:widowControl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305,4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3A619A" w:rsidRDefault="00DF0595" w:rsidP="00F60676">
            <w:pPr>
              <w:widowControl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319,8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3A619A" w:rsidRDefault="00DF0595" w:rsidP="00F60676">
            <w:pPr>
              <w:widowControl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333,5</w:t>
            </w:r>
          </w:p>
        </w:tc>
      </w:tr>
      <w:tr w:rsidR="00DF0595" w:rsidRPr="00F11394" w:rsidTr="00F60676">
        <w:trPr>
          <w:trHeight w:val="54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F0595" w:rsidRPr="00F11394" w:rsidTr="00F60676">
        <w:trPr>
          <w:trHeight w:val="126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в том числе межбюджетные трансферты из федерального бюджета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DF0595" w:rsidRPr="00F11394" w:rsidTr="00F60676">
        <w:trPr>
          <w:trHeight w:val="10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color w:val="000000"/>
                <w:sz w:val="24"/>
                <w:szCs w:val="24"/>
              </w:rPr>
              <w:t>Камынинского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сельсовета Белинского района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3A619A" w:rsidRDefault="00DF0595" w:rsidP="00F60676">
            <w:pPr>
              <w:widowControl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249,6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3A619A" w:rsidRDefault="00DF0595" w:rsidP="00F60676">
            <w:pPr>
              <w:widowControl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261,9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3A619A" w:rsidRDefault="00DF0595" w:rsidP="00F60676">
            <w:pPr>
              <w:widowControl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3A619A" w:rsidRDefault="00DF0595" w:rsidP="00F60676">
            <w:pPr>
              <w:widowControl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290,6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3A619A" w:rsidRDefault="00DF0595" w:rsidP="00F60676">
            <w:pPr>
              <w:widowControl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305,4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3A619A" w:rsidRDefault="00DF0595" w:rsidP="00F60676">
            <w:pPr>
              <w:widowControl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319,8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3A619A" w:rsidRDefault="00DF0595" w:rsidP="00F60676">
            <w:pPr>
              <w:widowControl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333,5</w:t>
            </w:r>
          </w:p>
        </w:tc>
      </w:tr>
      <w:tr w:rsidR="00DF0595" w:rsidRPr="00F11394" w:rsidTr="00F60676">
        <w:trPr>
          <w:trHeight w:val="27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color w:val="000000"/>
                <w:sz w:val="24"/>
                <w:szCs w:val="24"/>
              </w:rPr>
            </w:pPr>
            <w:r w:rsidRPr="00F11394">
              <w:rPr>
                <w:color w:val="000000"/>
                <w:sz w:val="24"/>
                <w:szCs w:val="24"/>
              </w:rPr>
              <w:t>иные источники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DF0595" w:rsidRDefault="00DF0595" w:rsidP="00DF0595">
      <w:pPr>
        <w:ind w:left="9639"/>
        <w:jc w:val="center"/>
        <w:rPr>
          <w:sz w:val="28"/>
          <w:szCs w:val="28"/>
        </w:rPr>
      </w:pPr>
    </w:p>
    <w:p w:rsidR="00DF0595" w:rsidRDefault="00DF0595" w:rsidP="00DF0595">
      <w:pPr>
        <w:ind w:left="9639"/>
        <w:jc w:val="center"/>
        <w:rPr>
          <w:sz w:val="28"/>
          <w:szCs w:val="28"/>
        </w:rPr>
      </w:pPr>
    </w:p>
    <w:p w:rsidR="00DF0595" w:rsidRDefault="00DF0595" w:rsidP="00DF0595">
      <w:pPr>
        <w:ind w:left="9639"/>
        <w:jc w:val="center"/>
        <w:rPr>
          <w:sz w:val="28"/>
          <w:szCs w:val="28"/>
        </w:rPr>
      </w:pPr>
    </w:p>
    <w:p w:rsidR="00124821" w:rsidRDefault="00124821" w:rsidP="0057702E">
      <w:pPr>
        <w:ind w:left="9639"/>
        <w:jc w:val="right"/>
        <w:rPr>
          <w:sz w:val="28"/>
          <w:szCs w:val="28"/>
        </w:rPr>
      </w:pPr>
    </w:p>
    <w:p w:rsidR="00124821" w:rsidRDefault="00124821" w:rsidP="0057702E">
      <w:pPr>
        <w:ind w:left="9639"/>
        <w:jc w:val="center"/>
        <w:rPr>
          <w:sz w:val="28"/>
          <w:szCs w:val="28"/>
        </w:rPr>
      </w:pPr>
    </w:p>
    <w:p w:rsidR="00124821" w:rsidRDefault="00124821" w:rsidP="0057702E">
      <w:pPr>
        <w:ind w:left="9639"/>
        <w:jc w:val="center"/>
        <w:rPr>
          <w:sz w:val="28"/>
          <w:szCs w:val="28"/>
        </w:rPr>
      </w:pPr>
    </w:p>
    <w:p w:rsidR="00124821" w:rsidRDefault="00124821" w:rsidP="0057702E">
      <w:pPr>
        <w:ind w:left="9639"/>
        <w:jc w:val="center"/>
        <w:rPr>
          <w:sz w:val="28"/>
          <w:szCs w:val="28"/>
        </w:rPr>
      </w:pPr>
    </w:p>
    <w:p w:rsidR="00DF0595" w:rsidRDefault="00DF0595" w:rsidP="00C64ACE">
      <w:pPr>
        <w:ind w:left="9639"/>
        <w:jc w:val="center"/>
        <w:rPr>
          <w:sz w:val="28"/>
          <w:szCs w:val="28"/>
        </w:rPr>
      </w:pPr>
    </w:p>
    <w:p w:rsidR="00DF0595" w:rsidRDefault="00DF0595" w:rsidP="00C64ACE">
      <w:pPr>
        <w:ind w:left="9639"/>
        <w:jc w:val="center"/>
        <w:rPr>
          <w:sz w:val="28"/>
          <w:szCs w:val="28"/>
        </w:rPr>
      </w:pPr>
    </w:p>
    <w:p w:rsidR="00DF0595" w:rsidRDefault="00DF0595" w:rsidP="00C64ACE">
      <w:pPr>
        <w:ind w:left="9639"/>
        <w:jc w:val="center"/>
        <w:rPr>
          <w:sz w:val="28"/>
          <w:szCs w:val="28"/>
        </w:rPr>
      </w:pPr>
    </w:p>
    <w:p w:rsidR="00DF0595" w:rsidRDefault="00DF0595" w:rsidP="00C64ACE">
      <w:pPr>
        <w:ind w:left="9639"/>
        <w:jc w:val="center"/>
        <w:rPr>
          <w:sz w:val="28"/>
          <w:szCs w:val="28"/>
        </w:rPr>
      </w:pPr>
    </w:p>
    <w:p w:rsidR="00DF0595" w:rsidRDefault="00DF0595" w:rsidP="00C64ACE">
      <w:pPr>
        <w:ind w:left="9639"/>
        <w:jc w:val="center"/>
        <w:rPr>
          <w:sz w:val="28"/>
          <w:szCs w:val="28"/>
        </w:rPr>
      </w:pPr>
    </w:p>
    <w:bookmarkEnd w:id="3"/>
    <w:p w:rsidR="00DF0595" w:rsidRPr="004B7AC6" w:rsidRDefault="00DF0595" w:rsidP="00DF0595">
      <w:pPr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4</w:t>
      </w:r>
    </w:p>
    <w:p w:rsidR="00DF0595" w:rsidRDefault="00DF0595" w:rsidP="00DF0595">
      <w:pPr>
        <w:ind w:left="9639"/>
        <w:jc w:val="center"/>
        <w:rPr>
          <w:sz w:val="28"/>
          <w:szCs w:val="28"/>
        </w:rPr>
      </w:pPr>
      <w:r w:rsidRPr="004B7AC6">
        <w:rPr>
          <w:sz w:val="28"/>
          <w:szCs w:val="28"/>
        </w:rPr>
        <w:t xml:space="preserve">к </w:t>
      </w:r>
      <w:r>
        <w:rPr>
          <w:sz w:val="28"/>
          <w:szCs w:val="28"/>
        </w:rPr>
        <w:t>муниципальной</w:t>
      </w:r>
      <w:r w:rsidRPr="004B7AC6">
        <w:rPr>
          <w:sz w:val="28"/>
          <w:szCs w:val="28"/>
        </w:rPr>
        <w:t xml:space="preserve"> программе</w:t>
      </w:r>
    </w:p>
    <w:p w:rsidR="00DF0595" w:rsidRPr="004B7AC6" w:rsidRDefault="00DF0595" w:rsidP="00DF0595">
      <w:pPr>
        <w:ind w:left="9639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Камынинского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DF0595" w:rsidRPr="004B7AC6" w:rsidRDefault="00DF0595" w:rsidP="00DF0595">
      <w:pPr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Белинского района </w:t>
      </w:r>
      <w:r w:rsidRPr="004B7AC6">
        <w:rPr>
          <w:sz w:val="28"/>
          <w:szCs w:val="28"/>
        </w:rPr>
        <w:t>Пензенской области</w:t>
      </w:r>
    </w:p>
    <w:p w:rsidR="00DF0595" w:rsidRDefault="00DF0595" w:rsidP="00DF0595">
      <w:pPr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t>«Модернизация и развитие коммунальной инфраструктуры, стимулирование развития жилищного</w:t>
      </w:r>
    </w:p>
    <w:p w:rsidR="00DF0595" w:rsidRDefault="00DF0595" w:rsidP="00DF0595">
      <w:pPr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строительства в   </w:t>
      </w:r>
      <w:proofErr w:type="spellStart"/>
      <w:r>
        <w:rPr>
          <w:sz w:val="28"/>
          <w:szCs w:val="28"/>
        </w:rPr>
        <w:t>Камынинском</w:t>
      </w:r>
      <w:proofErr w:type="spellEnd"/>
      <w:r>
        <w:rPr>
          <w:sz w:val="28"/>
          <w:szCs w:val="28"/>
        </w:rPr>
        <w:t xml:space="preserve"> сельсовете  на период 2014-2020 годы»</w:t>
      </w:r>
    </w:p>
    <w:p w:rsidR="00DF0595" w:rsidRPr="004B7AC6" w:rsidRDefault="00DF0595" w:rsidP="00DF0595"/>
    <w:p w:rsidR="00DF0595" w:rsidRPr="00420238" w:rsidRDefault="00DF0595" w:rsidP="00DF0595">
      <w:pPr>
        <w:jc w:val="center"/>
        <w:rPr>
          <w:b/>
          <w:sz w:val="28"/>
          <w:szCs w:val="28"/>
        </w:rPr>
      </w:pPr>
      <w:r w:rsidRPr="00420238">
        <w:rPr>
          <w:b/>
          <w:sz w:val="28"/>
          <w:szCs w:val="28"/>
        </w:rPr>
        <w:t>МЕРОПРИЯТИЯ</w:t>
      </w:r>
    </w:p>
    <w:p w:rsidR="00DF0595" w:rsidRPr="00420238" w:rsidRDefault="00DF0595" w:rsidP="00DF0595">
      <w:pPr>
        <w:ind w:firstLine="708"/>
        <w:jc w:val="center"/>
        <w:rPr>
          <w:b/>
          <w:sz w:val="28"/>
          <w:szCs w:val="28"/>
        </w:rPr>
      </w:pPr>
      <w:r w:rsidRPr="00420238">
        <w:rPr>
          <w:b/>
          <w:sz w:val="28"/>
          <w:szCs w:val="28"/>
        </w:rPr>
        <w:t>муниципальной программы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Камынинского</w:t>
      </w:r>
      <w:proofErr w:type="spellEnd"/>
      <w:r>
        <w:rPr>
          <w:b/>
          <w:sz w:val="28"/>
          <w:szCs w:val="28"/>
        </w:rPr>
        <w:t xml:space="preserve"> сельсовета </w:t>
      </w:r>
      <w:r w:rsidRPr="00420238">
        <w:rPr>
          <w:b/>
          <w:sz w:val="28"/>
          <w:szCs w:val="28"/>
        </w:rPr>
        <w:t xml:space="preserve"> Белинского района Пензенской области «Модернизация и развитие коммунальной инфраструктуры, стимулирование развития жилищно</w:t>
      </w:r>
      <w:r>
        <w:rPr>
          <w:b/>
          <w:sz w:val="28"/>
          <w:szCs w:val="28"/>
        </w:rPr>
        <w:t xml:space="preserve">го строительства в </w:t>
      </w:r>
      <w:proofErr w:type="spellStart"/>
      <w:r>
        <w:rPr>
          <w:b/>
          <w:sz w:val="28"/>
          <w:szCs w:val="28"/>
        </w:rPr>
        <w:t>Камынинском</w:t>
      </w:r>
      <w:proofErr w:type="spellEnd"/>
      <w:r>
        <w:rPr>
          <w:b/>
          <w:sz w:val="28"/>
          <w:szCs w:val="28"/>
        </w:rPr>
        <w:t xml:space="preserve"> сельсовете </w:t>
      </w:r>
      <w:r w:rsidRPr="00420238">
        <w:rPr>
          <w:b/>
          <w:sz w:val="28"/>
          <w:szCs w:val="28"/>
        </w:rPr>
        <w:t xml:space="preserve"> на период 2014-2020 годы»</w:t>
      </w:r>
    </w:p>
    <w:p w:rsidR="00DF0595" w:rsidRDefault="00DF0595" w:rsidP="00DF0595">
      <w:pPr>
        <w:jc w:val="center"/>
        <w:rPr>
          <w:sz w:val="28"/>
          <w:szCs w:val="28"/>
        </w:rPr>
      </w:pPr>
    </w:p>
    <w:tbl>
      <w:tblPr>
        <w:tblW w:w="1587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10"/>
        <w:gridCol w:w="2368"/>
        <w:gridCol w:w="1276"/>
        <w:gridCol w:w="1275"/>
        <w:gridCol w:w="1417"/>
        <w:gridCol w:w="1418"/>
        <w:gridCol w:w="1701"/>
        <w:gridCol w:w="1134"/>
        <w:gridCol w:w="2409"/>
      </w:tblGrid>
      <w:tr w:rsidR="00DF0595" w:rsidRPr="00F11394" w:rsidTr="00F60676">
        <w:trPr>
          <w:trHeight w:val="270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 xml:space="preserve">№ </w:t>
            </w:r>
            <w:proofErr w:type="gramStart"/>
            <w:r w:rsidRPr="00F11394">
              <w:rPr>
                <w:sz w:val="24"/>
                <w:szCs w:val="24"/>
              </w:rPr>
              <w:t>п</w:t>
            </w:r>
            <w:proofErr w:type="gramEnd"/>
            <w:r w:rsidRPr="00F11394">
              <w:rPr>
                <w:sz w:val="24"/>
                <w:szCs w:val="24"/>
              </w:rPr>
              <w:t>/п</w:t>
            </w:r>
          </w:p>
        </w:tc>
        <w:tc>
          <w:tcPr>
            <w:tcW w:w="23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Исполнители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Срок исполнения (год)</w:t>
            </w:r>
          </w:p>
        </w:tc>
        <w:tc>
          <w:tcPr>
            <w:tcW w:w="694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Объём финансирования, тыс. руб.</w:t>
            </w:r>
          </w:p>
        </w:tc>
        <w:tc>
          <w:tcPr>
            <w:tcW w:w="24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Показатели результата мероприятия по годам</w:t>
            </w:r>
          </w:p>
        </w:tc>
      </w:tr>
      <w:tr w:rsidR="00DF0595" w:rsidRPr="00F11394" w:rsidTr="00F60676">
        <w:trPr>
          <w:trHeight w:val="838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Бюджет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Внебюджетные средства</w:t>
            </w:r>
          </w:p>
        </w:tc>
        <w:tc>
          <w:tcPr>
            <w:tcW w:w="24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</w:tr>
      <w:tr w:rsidR="00DF0595" w:rsidRPr="00F11394" w:rsidTr="00F60676">
        <w:trPr>
          <w:trHeight w:val="27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1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2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10</w:t>
            </w:r>
          </w:p>
        </w:tc>
      </w:tr>
      <w:tr w:rsidR="00DF0595" w:rsidRPr="00F11394" w:rsidTr="00F60676">
        <w:trPr>
          <w:trHeight w:val="60"/>
        </w:trPr>
        <w:tc>
          <w:tcPr>
            <w:tcW w:w="158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0F2294" w:rsidRDefault="00DF0595" w:rsidP="00F60676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0F2294">
              <w:rPr>
                <w:b/>
                <w:bCs/>
                <w:sz w:val="24"/>
                <w:szCs w:val="24"/>
              </w:rPr>
              <w:t xml:space="preserve">1. Подпрограмма  «Комплексная программа модернизации и реформирования жилищно-коммунального хозяйства </w:t>
            </w:r>
            <w:proofErr w:type="spellStart"/>
            <w:r>
              <w:rPr>
                <w:b/>
                <w:bCs/>
                <w:sz w:val="24"/>
                <w:szCs w:val="24"/>
              </w:rPr>
              <w:t>Камынинск</w:t>
            </w:r>
            <w:r w:rsidRPr="000F2294">
              <w:rPr>
                <w:b/>
                <w:bCs/>
                <w:sz w:val="24"/>
                <w:szCs w:val="24"/>
              </w:rPr>
              <w:t>ого</w:t>
            </w:r>
            <w:proofErr w:type="spellEnd"/>
            <w:r w:rsidRPr="000F2294">
              <w:rPr>
                <w:b/>
                <w:bCs/>
                <w:sz w:val="24"/>
                <w:szCs w:val="24"/>
              </w:rPr>
              <w:t xml:space="preserve"> сельсовета»</w:t>
            </w:r>
          </w:p>
        </w:tc>
      </w:tr>
      <w:tr w:rsidR="00DF0595" w:rsidRPr="00F11394" w:rsidTr="00F60676">
        <w:trPr>
          <w:trHeight w:val="570"/>
        </w:trPr>
        <w:tc>
          <w:tcPr>
            <w:tcW w:w="158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F11394">
              <w:rPr>
                <w:bCs/>
                <w:sz w:val="24"/>
                <w:szCs w:val="24"/>
              </w:rPr>
              <w:t>Цель - улучшение качества предоставления коммунальных услуг, повышение эффективности, устойчивости и надежности функционирования систем жизнеобеспечения населения</w:t>
            </w:r>
          </w:p>
        </w:tc>
      </w:tr>
      <w:tr w:rsidR="00DF0595" w:rsidRPr="00F11394" w:rsidTr="00F60676">
        <w:trPr>
          <w:trHeight w:val="270"/>
        </w:trPr>
        <w:tc>
          <w:tcPr>
            <w:tcW w:w="158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1C72EE" w:rsidRDefault="00DF0595" w:rsidP="00F60676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1C72EE">
              <w:rPr>
                <w:b/>
                <w:bCs/>
                <w:sz w:val="24"/>
                <w:szCs w:val="24"/>
              </w:rPr>
              <w:t>1.</w:t>
            </w:r>
            <w:r>
              <w:rPr>
                <w:b/>
                <w:bCs/>
                <w:sz w:val="24"/>
                <w:szCs w:val="24"/>
              </w:rPr>
              <w:t>1</w:t>
            </w:r>
            <w:r w:rsidRPr="001C72EE">
              <w:rPr>
                <w:b/>
                <w:bCs/>
                <w:sz w:val="24"/>
                <w:szCs w:val="24"/>
              </w:rPr>
              <w:t xml:space="preserve">. Раздел </w:t>
            </w:r>
            <w:r w:rsidRPr="005C7287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«П</w:t>
            </w:r>
            <w:r w:rsidRPr="005C7287">
              <w:rPr>
                <w:b/>
                <w:sz w:val="24"/>
                <w:szCs w:val="24"/>
              </w:rPr>
              <w:t>редупреждени</w:t>
            </w:r>
            <w:r>
              <w:rPr>
                <w:b/>
                <w:sz w:val="24"/>
                <w:szCs w:val="24"/>
              </w:rPr>
              <w:t>е</w:t>
            </w:r>
            <w:r w:rsidRPr="005C7287">
              <w:rPr>
                <w:b/>
                <w:sz w:val="24"/>
                <w:szCs w:val="24"/>
              </w:rPr>
              <w:t xml:space="preserve"> ситуаций, которые могут привести к нарушению функционирования систем жизнеобеспечения населения и ликвидации их последствий </w:t>
            </w:r>
            <w:r>
              <w:rPr>
                <w:b/>
                <w:sz w:val="24"/>
                <w:szCs w:val="24"/>
              </w:rPr>
              <w:t>в области</w:t>
            </w:r>
            <w:r w:rsidRPr="005C7287">
              <w:rPr>
                <w:b/>
                <w:sz w:val="24"/>
                <w:szCs w:val="24"/>
              </w:rPr>
              <w:t xml:space="preserve"> коммунального хозяйства </w:t>
            </w:r>
            <w:r w:rsidRPr="005C7287">
              <w:rPr>
                <w:b/>
                <w:bCs/>
                <w:sz w:val="24"/>
                <w:szCs w:val="24"/>
              </w:rPr>
              <w:t>в населенных</w:t>
            </w:r>
            <w:r w:rsidRPr="001C72EE">
              <w:rPr>
                <w:b/>
                <w:bCs/>
                <w:sz w:val="24"/>
                <w:szCs w:val="24"/>
              </w:rPr>
              <w:t xml:space="preserve"> пунктах </w:t>
            </w:r>
            <w:proofErr w:type="spellStart"/>
            <w:r>
              <w:rPr>
                <w:b/>
                <w:bCs/>
                <w:sz w:val="24"/>
                <w:szCs w:val="24"/>
              </w:rPr>
              <w:t>Камынинск</w:t>
            </w:r>
            <w:r w:rsidRPr="001C72EE">
              <w:rPr>
                <w:b/>
                <w:bCs/>
                <w:sz w:val="24"/>
                <w:szCs w:val="24"/>
              </w:rPr>
              <w:t>ого</w:t>
            </w:r>
            <w:proofErr w:type="spellEnd"/>
            <w:r w:rsidRPr="001C72EE">
              <w:rPr>
                <w:b/>
                <w:bCs/>
                <w:sz w:val="24"/>
                <w:szCs w:val="24"/>
              </w:rPr>
              <w:t xml:space="preserve"> сельсовета  Белинского района Пензенской области»</w:t>
            </w:r>
          </w:p>
        </w:tc>
      </w:tr>
      <w:tr w:rsidR="00DF0595" w:rsidRPr="00F11394" w:rsidTr="00F60676">
        <w:trPr>
          <w:trHeight w:val="270"/>
        </w:trPr>
        <w:tc>
          <w:tcPr>
            <w:tcW w:w="158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bCs/>
                <w:sz w:val="24"/>
                <w:szCs w:val="24"/>
              </w:rPr>
              <w:t xml:space="preserve">Задача - повышение эффективности, устойчивости и надежности работы </w:t>
            </w:r>
            <w:r w:rsidRPr="005C7287">
              <w:rPr>
                <w:sz w:val="24"/>
                <w:szCs w:val="24"/>
              </w:rPr>
              <w:t>систем жизнеобеспечения населен</w:t>
            </w:r>
            <w:r>
              <w:rPr>
                <w:sz w:val="24"/>
                <w:szCs w:val="24"/>
              </w:rPr>
              <w:t xml:space="preserve">ия и ликвидации их последствий </w:t>
            </w:r>
          </w:p>
          <w:p w:rsidR="00DF0595" w:rsidRPr="00F11394" w:rsidRDefault="00DF0595" w:rsidP="00F60676">
            <w:pPr>
              <w:widowControl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5C7287">
              <w:rPr>
                <w:sz w:val="24"/>
                <w:szCs w:val="24"/>
              </w:rPr>
              <w:t xml:space="preserve"> об</w:t>
            </w:r>
            <w:r>
              <w:rPr>
                <w:sz w:val="24"/>
                <w:szCs w:val="24"/>
              </w:rPr>
              <w:t>ласти</w:t>
            </w:r>
            <w:r w:rsidRPr="005C7287">
              <w:rPr>
                <w:sz w:val="24"/>
                <w:szCs w:val="24"/>
              </w:rPr>
              <w:t xml:space="preserve"> коммунального хозяйства </w:t>
            </w:r>
          </w:p>
        </w:tc>
      </w:tr>
      <w:tr w:rsidR="00DF0595" w:rsidRPr="00F11394" w:rsidTr="00F60676">
        <w:trPr>
          <w:trHeight w:val="266"/>
        </w:trPr>
        <w:tc>
          <w:tcPr>
            <w:tcW w:w="5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1</w:t>
            </w:r>
            <w:r w:rsidRPr="00F11394">
              <w:rPr>
                <w:sz w:val="24"/>
                <w:szCs w:val="24"/>
              </w:rPr>
              <w:t>.1.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  <w:p w:rsidR="00DF0595" w:rsidRPr="00F972CD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972CD">
              <w:rPr>
                <w:sz w:val="24"/>
                <w:szCs w:val="24"/>
              </w:rPr>
              <w:t xml:space="preserve">систем жизнеобеспечения </w:t>
            </w:r>
            <w:r w:rsidRPr="00F972CD">
              <w:rPr>
                <w:sz w:val="24"/>
                <w:szCs w:val="24"/>
              </w:rPr>
              <w:lastRenderedPageBreak/>
              <w:t xml:space="preserve">населения и ликвидации их последствий </w:t>
            </w:r>
          </w:p>
        </w:tc>
        <w:tc>
          <w:tcPr>
            <w:tcW w:w="236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Камынинского</w:t>
            </w:r>
            <w:proofErr w:type="spellEnd"/>
            <w:r>
              <w:rPr>
                <w:sz w:val="24"/>
                <w:szCs w:val="24"/>
              </w:rPr>
              <w:t xml:space="preserve"> сельсовета </w:t>
            </w:r>
            <w:r>
              <w:rPr>
                <w:sz w:val="24"/>
                <w:szCs w:val="24"/>
              </w:rPr>
              <w:lastRenderedPageBreak/>
              <w:t xml:space="preserve">Белинского района, органы местного самоуправления </w:t>
            </w:r>
            <w:proofErr w:type="spellStart"/>
            <w:r>
              <w:rPr>
                <w:sz w:val="24"/>
                <w:szCs w:val="24"/>
              </w:rPr>
              <w:t>Камынинского</w:t>
            </w:r>
            <w:proofErr w:type="spellEnd"/>
            <w:r>
              <w:rPr>
                <w:sz w:val="24"/>
                <w:szCs w:val="24"/>
              </w:rPr>
              <w:t xml:space="preserve"> сельсовета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3A619A" w:rsidRDefault="00DF0595" w:rsidP="00F60676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3A619A">
              <w:rPr>
                <w:b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93869" w:rsidRDefault="00DF0595" w:rsidP="00F60676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793869">
              <w:rPr>
                <w:b/>
                <w:sz w:val="24"/>
                <w:szCs w:val="24"/>
              </w:rPr>
              <w:t>408,1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93869" w:rsidRDefault="00DF0595" w:rsidP="00F60676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793869">
              <w:rPr>
                <w:b/>
                <w:sz w:val="24"/>
                <w:szCs w:val="24"/>
              </w:rPr>
              <w:t>408,1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F0595" w:rsidRPr="00F11394" w:rsidTr="00F60676">
        <w:trPr>
          <w:trHeight w:val="152"/>
        </w:trPr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2014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F0595" w:rsidRPr="00F11394" w:rsidTr="00F60676">
        <w:trPr>
          <w:trHeight w:val="60"/>
        </w:trPr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2015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F0595" w:rsidRPr="00F11394" w:rsidTr="00F60676">
        <w:trPr>
          <w:trHeight w:val="89"/>
        </w:trPr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2016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F0595" w:rsidRPr="00F11394" w:rsidTr="00F60676">
        <w:trPr>
          <w:trHeight w:val="60"/>
        </w:trPr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2017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F0595" w:rsidRPr="00F11394" w:rsidTr="00F60676">
        <w:trPr>
          <w:trHeight w:val="273"/>
        </w:trPr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2018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F0595" w:rsidRPr="00F11394" w:rsidTr="00F60676">
        <w:trPr>
          <w:trHeight w:val="118"/>
        </w:trPr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2019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F0595" w:rsidRPr="00F11394" w:rsidTr="00F60676">
        <w:trPr>
          <w:trHeight w:val="267"/>
        </w:trPr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F0595" w:rsidRPr="00F11394" w:rsidTr="00F60676">
        <w:trPr>
          <w:trHeight w:val="270"/>
        </w:trPr>
        <w:tc>
          <w:tcPr>
            <w:tcW w:w="524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 xml:space="preserve">Итого по всем мероприятиям раздела </w:t>
            </w:r>
            <w:r w:rsidRPr="005C7287">
              <w:rPr>
                <w:sz w:val="24"/>
                <w:szCs w:val="24"/>
              </w:rPr>
              <w:t xml:space="preserve">«Предупреждение ситуаций, которые могут привести к нарушению функционирования систем жизнеобеспечения населения и ликвидации их последствий в области коммунального хозяйства </w:t>
            </w:r>
            <w:r w:rsidRPr="005C7287">
              <w:rPr>
                <w:bCs/>
                <w:sz w:val="24"/>
                <w:szCs w:val="24"/>
              </w:rPr>
              <w:t xml:space="preserve">в населенных пунктах </w:t>
            </w:r>
            <w:proofErr w:type="spellStart"/>
            <w:r>
              <w:rPr>
                <w:bCs/>
                <w:sz w:val="24"/>
                <w:szCs w:val="24"/>
              </w:rPr>
              <w:t>Камынинск</w:t>
            </w:r>
            <w:r w:rsidRPr="005C7287">
              <w:rPr>
                <w:bCs/>
                <w:sz w:val="24"/>
                <w:szCs w:val="24"/>
              </w:rPr>
              <w:t>ого</w:t>
            </w:r>
            <w:proofErr w:type="spellEnd"/>
            <w:r w:rsidRPr="005C7287">
              <w:rPr>
                <w:bCs/>
                <w:sz w:val="24"/>
                <w:szCs w:val="24"/>
              </w:rPr>
              <w:t xml:space="preserve"> сельсовета  Белинского района Пензенской области»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3A619A" w:rsidRDefault="00DF0595" w:rsidP="00F60676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3A619A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93869" w:rsidRDefault="00DF0595" w:rsidP="00F60676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793869">
              <w:rPr>
                <w:b/>
                <w:sz w:val="24"/>
                <w:szCs w:val="24"/>
              </w:rPr>
              <w:t>408,1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Default="00DF0595" w:rsidP="00F60676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93869" w:rsidRDefault="00DF0595" w:rsidP="00F60676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793869">
              <w:rPr>
                <w:b/>
                <w:sz w:val="24"/>
                <w:szCs w:val="24"/>
              </w:rPr>
              <w:t>408,1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Default="00DF0595" w:rsidP="00F60676">
            <w:pPr>
              <w:jc w:val="center"/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F0595" w:rsidRPr="00F11394" w:rsidTr="00F60676">
        <w:trPr>
          <w:trHeight w:val="270"/>
        </w:trPr>
        <w:tc>
          <w:tcPr>
            <w:tcW w:w="52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2014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Default="00DF0595" w:rsidP="00F60676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Default="00DF0595" w:rsidP="00F60676">
            <w:pPr>
              <w:jc w:val="center"/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F0595" w:rsidRPr="00F11394" w:rsidTr="00F60676">
        <w:trPr>
          <w:trHeight w:val="270"/>
        </w:trPr>
        <w:tc>
          <w:tcPr>
            <w:tcW w:w="52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2015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Default="00DF0595" w:rsidP="00F60676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Default="00DF0595" w:rsidP="00F60676">
            <w:pPr>
              <w:jc w:val="center"/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F0595" w:rsidRPr="00F11394" w:rsidTr="00F60676">
        <w:trPr>
          <w:trHeight w:val="357"/>
        </w:trPr>
        <w:tc>
          <w:tcPr>
            <w:tcW w:w="52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2016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Default="00DF0595" w:rsidP="00F60676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Default="00DF0595" w:rsidP="00F60676">
            <w:pPr>
              <w:jc w:val="center"/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F0595" w:rsidRPr="00F11394" w:rsidTr="00F60676">
        <w:trPr>
          <w:trHeight w:val="270"/>
        </w:trPr>
        <w:tc>
          <w:tcPr>
            <w:tcW w:w="52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2017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Default="00DF0595" w:rsidP="00F60676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Default="00DF0595" w:rsidP="00F60676">
            <w:pPr>
              <w:jc w:val="center"/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F0595" w:rsidRPr="00F11394" w:rsidTr="00F60676">
        <w:trPr>
          <w:trHeight w:val="270"/>
        </w:trPr>
        <w:tc>
          <w:tcPr>
            <w:tcW w:w="52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2018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Default="00DF0595" w:rsidP="00F60676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Default="00DF0595" w:rsidP="00F60676">
            <w:pPr>
              <w:jc w:val="center"/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F0595" w:rsidRPr="00F11394" w:rsidTr="00F60676">
        <w:trPr>
          <w:trHeight w:val="270"/>
        </w:trPr>
        <w:tc>
          <w:tcPr>
            <w:tcW w:w="52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2019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Default="00DF0595" w:rsidP="00F60676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Default="00DF0595" w:rsidP="00F60676">
            <w:pPr>
              <w:jc w:val="center"/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F0595" w:rsidRPr="00F11394" w:rsidTr="00F60676">
        <w:trPr>
          <w:trHeight w:val="270"/>
        </w:trPr>
        <w:tc>
          <w:tcPr>
            <w:tcW w:w="52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Default="00DF0595" w:rsidP="00F60676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Default="00DF0595" w:rsidP="00F60676">
            <w:pPr>
              <w:jc w:val="center"/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F0595" w:rsidRPr="00F11394" w:rsidTr="00F60676">
        <w:trPr>
          <w:trHeight w:val="270"/>
        </w:trPr>
        <w:tc>
          <w:tcPr>
            <w:tcW w:w="158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1C72EE" w:rsidRDefault="00DF0595" w:rsidP="00F60676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1C72EE">
              <w:rPr>
                <w:b/>
                <w:bCs/>
                <w:sz w:val="24"/>
                <w:szCs w:val="24"/>
              </w:rPr>
              <w:t>1.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1C72EE">
              <w:rPr>
                <w:b/>
                <w:bCs/>
                <w:sz w:val="24"/>
                <w:szCs w:val="24"/>
              </w:rPr>
              <w:t xml:space="preserve">. Раздел «Благоустройство населенных пунктов </w:t>
            </w:r>
            <w:proofErr w:type="spellStart"/>
            <w:r>
              <w:rPr>
                <w:b/>
                <w:bCs/>
                <w:sz w:val="24"/>
                <w:szCs w:val="24"/>
              </w:rPr>
              <w:t>Камынинск</w:t>
            </w:r>
            <w:r w:rsidRPr="001C72EE">
              <w:rPr>
                <w:b/>
                <w:bCs/>
                <w:sz w:val="24"/>
                <w:szCs w:val="24"/>
              </w:rPr>
              <w:t>ого</w:t>
            </w:r>
            <w:proofErr w:type="spellEnd"/>
            <w:r w:rsidRPr="001C72EE">
              <w:rPr>
                <w:b/>
                <w:bCs/>
                <w:sz w:val="24"/>
                <w:szCs w:val="24"/>
              </w:rPr>
              <w:t xml:space="preserve"> сельсовета Белинского района Пензенской области»</w:t>
            </w:r>
          </w:p>
        </w:tc>
      </w:tr>
      <w:tr w:rsidR="00DF0595" w:rsidRPr="00F11394" w:rsidTr="00F60676">
        <w:trPr>
          <w:trHeight w:val="270"/>
        </w:trPr>
        <w:tc>
          <w:tcPr>
            <w:tcW w:w="158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F11394">
              <w:rPr>
                <w:bCs/>
                <w:sz w:val="24"/>
                <w:szCs w:val="24"/>
              </w:rPr>
              <w:t>Задача - повышение уровня благоустройства населенных пунктов Пензенской области, комфортного проживания населения Пензенской области</w:t>
            </w:r>
          </w:p>
        </w:tc>
      </w:tr>
      <w:tr w:rsidR="00DF0595" w:rsidRPr="00F11394" w:rsidTr="00F60676">
        <w:trPr>
          <w:trHeight w:val="624"/>
        </w:trPr>
        <w:tc>
          <w:tcPr>
            <w:tcW w:w="5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2</w:t>
            </w:r>
            <w:r w:rsidRPr="00F1139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31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освещения улиц</w:t>
            </w:r>
          </w:p>
        </w:tc>
        <w:tc>
          <w:tcPr>
            <w:tcW w:w="23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Администрация   </w:t>
            </w:r>
            <w:proofErr w:type="spellStart"/>
            <w:r>
              <w:rPr>
                <w:sz w:val="24"/>
                <w:szCs w:val="24"/>
              </w:rPr>
              <w:t>Камынинского</w:t>
            </w:r>
            <w:proofErr w:type="spellEnd"/>
            <w:r>
              <w:rPr>
                <w:sz w:val="24"/>
                <w:szCs w:val="24"/>
              </w:rPr>
              <w:t xml:space="preserve"> сельсовета, органы местного самоуправления  </w:t>
            </w:r>
            <w:proofErr w:type="spellStart"/>
            <w:r>
              <w:rPr>
                <w:sz w:val="24"/>
                <w:szCs w:val="24"/>
              </w:rPr>
              <w:t>Камынинского</w:t>
            </w:r>
            <w:proofErr w:type="spellEnd"/>
            <w:r>
              <w:rPr>
                <w:sz w:val="24"/>
                <w:szCs w:val="24"/>
              </w:rPr>
              <w:t xml:space="preserve"> сельсовета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3A619A" w:rsidRDefault="00DF0595" w:rsidP="00F60676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3A619A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93869" w:rsidRDefault="00DF0595" w:rsidP="00F60676">
            <w:pPr>
              <w:widowControl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649,6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93869" w:rsidRDefault="00DF0595" w:rsidP="00F60676">
            <w:pPr>
              <w:widowControl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649,6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Уличное освещение</w:t>
            </w:r>
          </w:p>
        </w:tc>
      </w:tr>
      <w:tr w:rsidR="00DF0595" w:rsidRPr="00F11394" w:rsidTr="00F60676">
        <w:trPr>
          <w:trHeight w:val="178"/>
        </w:trPr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2014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F0595" w:rsidRPr="00F11394" w:rsidTr="00F60676">
        <w:trPr>
          <w:trHeight w:val="130"/>
        </w:trPr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2015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F0595" w:rsidRPr="00F11394" w:rsidTr="00F60676">
        <w:trPr>
          <w:trHeight w:val="80"/>
        </w:trPr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2016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F0595" w:rsidRPr="00F11394" w:rsidTr="00F60676">
        <w:trPr>
          <w:trHeight w:val="85"/>
        </w:trPr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2017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F0595" w:rsidRPr="00F11394" w:rsidTr="00F60676">
        <w:trPr>
          <w:trHeight w:val="60"/>
        </w:trPr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2018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F0595" w:rsidRPr="00F11394" w:rsidTr="00F60676">
        <w:trPr>
          <w:trHeight w:val="124"/>
        </w:trPr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2019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F0595" w:rsidRPr="00F11394" w:rsidTr="00F60676">
        <w:trPr>
          <w:trHeight w:val="60"/>
        </w:trPr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F0595" w:rsidRPr="00F11394" w:rsidTr="00F60676">
        <w:trPr>
          <w:trHeight w:val="270"/>
        </w:trPr>
        <w:tc>
          <w:tcPr>
            <w:tcW w:w="5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2</w:t>
            </w:r>
            <w:r w:rsidRPr="00F1139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F11394">
              <w:rPr>
                <w:sz w:val="24"/>
                <w:szCs w:val="24"/>
              </w:rPr>
              <w:t>.</w:t>
            </w:r>
          </w:p>
        </w:tc>
        <w:tc>
          <w:tcPr>
            <w:tcW w:w="231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Default="00DF0595" w:rsidP="00F60676">
            <w:pPr>
              <w:tabs>
                <w:tab w:val="num" w:pos="360"/>
              </w:tabs>
              <w:ind w:left="360" w:hanging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</w:t>
            </w:r>
          </w:p>
          <w:p w:rsidR="00DF0595" w:rsidRDefault="00DF0595" w:rsidP="00F60676">
            <w:pPr>
              <w:tabs>
                <w:tab w:val="num" w:pos="360"/>
              </w:tabs>
              <w:ind w:left="360" w:hanging="360"/>
              <w:rPr>
                <w:sz w:val="22"/>
                <w:szCs w:val="22"/>
              </w:rPr>
            </w:pPr>
            <w:r w:rsidRPr="00032CC4">
              <w:rPr>
                <w:sz w:val="22"/>
                <w:szCs w:val="22"/>
              </w:rPr>
              <w:t>автомобильных</w:t>
            </w:r>
            <w:r>
              <w:rPr>
                <w:sz w:val="22"/>
                <w:szCs w:val="22"/>
              </w:rPr>
              <w:t xml:space="preserve"> дорог</w:t>
            </w:r>
          </w:p>
          <w:p w:rsidR="00DF0595" w:rsidRDefault="00DF0595" w:rsidP="00F60676">
            <w:pPr>
              <w:tabs>
                <w:tab w:val="num" w:pos="360"/>
              </w:tabs>
              <w:ind w:left="360" w:hanging="360"/>
              <w:rPr>
                <w:sz w:val="22"/>
                <w:szCs w:val="22"/>
              </w:rPr>
            </w:pPr>
            <w:r w:rsidRPr="00032CC4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и</w:t>
            </w:r>
            <w:r w:rsidRPr="00032CC4">
              <w:rPr>
                <w:sz w:val="22"/>
                <w:szCs w:val="22"/>
              </w:rPr>
              <w:t>нженерных</w:t>
            </w:r>
          </w:p>
          <w:p w:rsidR="00DF0595" w:rsidRDefault="00DF0595" w:rsidP="00F60676">
            <w:pPr>
              <w:tabs>
                <w:tab w:val="num" w:pos="360"/>
              </w:tabs>
              <w:ind w:left="360" w:hanging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сооружений на них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</w:p>
          <w:p w:rsidR="00DF0595" w:rsidRDefault="00DF0595" w:rsidP="00F60676">
            <w:pPr>
              <w:tabs>
                <w:tab w:val="num" w:pos="360"/>
              </w:tabs>
              <w:ind w:left="360" w:hanging="360"/>
              <w:rPr>
                <w:sz w:val="22"/>
                <w:szCs w:val="22"/>
              </w:rPr>
            </w:pPr>
            <w:proofErr w:type="gramStart"/>
            <w:r w:rsidRPr="00032CC4">
              <w:rPr>
                <w:sz w:val="22"/>
                <w:szCs w:val="22"/>
              </w:rPr>
              <w:t>границах</w:t>
            </w:r>
            <w:proofErr w:type="gramEnd"/>
            <w:r>
              <w:rPr>
                <w:sz w:val="22"/>
                <w:szCs w:val="22"/>
              </w:rPr>
              <w:t xml:space="preserve"> городских</w:t>
            </w:r>
          </w:p>
          <w:p w:rsidR="00DF0595" w:rsidRDefault="00DF0595" w:rsidP="00F60676">
            <w:pPr>
              <w:tabs>
                <w:tab w:val="num" w:pos="360"/>
              </w:tabs>
              <w:ind w:left="360" w:hanging="360"/>
              <w:rPr>
                <w:sz w:val="22"/>
                <w:szCs w:val="22"/>
              </w:rPr>
            </w:pPr>
            <w:r w:rsidRPr="00032CC4">
              <w:rPr>
                <w:sz w:val="22"/>
                <w:szCs w:val="22"/>
              </w:rPr>
              <w:t>округов и поселений</w:t>
            </w:r>
          </w:p>
          <w:p w:rsidR="00DF0595" w:rsidRDefault="00DF0595" w:rsidP="00F60676">
            <w:pPr>
              <w:tabs>
                <w:tab w:val="num" w:pos="360"/>
              </w:tabs>
              <w:ind w:left="360" w:hanging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рамках</w:t>
            </w:r>
          </w:p>
          <w:p w:rsidR="00DF0595" w:rsidRPr="00F11394" w:rsidRDefault="00DF0595" w:rsidP="00F60676">
            <w:pPr>
              <w:tabs>
                <w:tab w:val="num" w:pos="360"/>
              </w:tabs>
              <w:ind w:left="360" w:hanging="360"/>
              <w:rPr>
                <w:sz w:val="24"/>
                <w:szCs w:val="24"/>
              </w:rPr>
            </w:pPr>
            <w:r w:rsidRPr="00032CC4">
              <w:rPr>
                <w:sz w:val="22"/>
                <w:szCs w:val="22"/>
              </w:rPr>
              <w:t>благоустройства</w:t>
            </w:r>
          </w:p>
        </w:tc>
        <w:tc>
          <w:tcPr>
            <w:tcW w:w="23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  </w:t>
            </w:r>
            <w:proofErr w:type="spellStart"/>
            <w:r>
              <w:rPr>
                <w:sz w:val="24"/>
                <w:szCs w:val="24"/>
              </w:rPr>
              <w:t>Камынинского</w:t>
            </w:r>
            <w:proofErr w:type="spellEnd"/>
            <w:r>
              <w:rPr>
                <w:sz w:val="24"/>
                <w:szCs w:val="24"/>
              </w:rPr>
              <w:t xml:space="preserve"> сельсовета, органы местного самоуправления  </w:t>
            </w:r>
            <w:proofErr w:type="spellStart"/>
            <w:r>
              <w:rPr>
                <w:sz w:val="24"/>
                <w:szCs w:val="24"/>
              </w:rPr>
              <w:t>Камынинского</w:t>
            </w:r>
            <w:proofErr w:type="spellEnd"/>
            <w:r>
              <w:rPr>
                <w:sz w:val="24"/>
                <w:szCs w:val="24"/>
              </w:rPr>
              <w:t xml:space="preserve"> сельсовета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3A619A" w:rsidRDefault="00DF0595" w:rsidP="00F60676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3A619A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93869" w:rsidRDefault="00DF0595" w:rsidP="00F60676"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979,1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93869" w:rsidRDefault="00DF0595" w:rsidP="00F60676"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979,1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F0595" w:rsidRPr="00F11394" w:rsidTr="00F60676">
        <w:trPr>
          <w:trHeight w:val="145"/>
        </w:trPr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2014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</w:tr>
      <w:tr w:rsidR="00DF0595" w:rsidRPr="00F11394" w:rsidTr="00F60676">
        <w:trPr>
          <w:trHeight w:val="60"/>
        </w:trPr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2015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</w:tr>
      <w:tr w:rsidR="00DF0595" w:rsidRPr="00F11394" w:rsidTr="00F60676">
        <w:trPr>
          <w:trHeight w:val="60"/>
        </w:trPr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2016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</w:tr>
      <w:tr w:rsidR="00DF0595" w:rsidRPr="00F11394" w:rsidTr="00F60676">
        <w:trPr>
          <w:trHeight w:val="363"/>
        </w:trPr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2017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</w:tr>
      <w:tr w:rsidR="00DF0595" w:rsidRPr="00F11394" w:rsidTr="00F60676">
        <w:trPr>
          <w:trHeight w:val="323"/>
        </w:trPr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2018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</w:tr>
      <w:tr w:rsidR="00DF0595" w:rsidRPr="00F11394" w:rsidTr="00F60676">
        <w:trPr>
          <w:trHeight w:val="345"/>
        </w:trPr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2019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</w:tr>
      <w:tr w:rsidR="00DF0595" w:rsidRPr="00F11394" w:rsidTr="00F60676">
        <w:trPr>
          <w:trHeight w:val="393"/>
        </w:trPr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</w:tr>
      <w:tr w:rsidR="00DF0595" w:rsidRPr="00F11394" w:rsidTr="00F60676">
        <w:trPr>
          <w:trHeight w:val="270"/>
        </w:trPr>
        <w:tc>
          <w:tcPr>
            <w:tcW w:w="524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lastRenderedPageBreak/>
              <w:t>Итого по всем мероприятиям раздела «Благоустройство населенных пунктов</w:t>
            </w:r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Камынинского</w:t>
            </w:r>
            <w:proofErr w:type="spellEnd"/>
            <w:r>
              <w:rPr>
                <w:sz w:val="24"/>
                <w:szCs w:val="24"/>
              </w:rPr>
              <w:t xml:space="preserve"> сельсовета </w:t>
            </w:r>
            <w:r w:rsidRPr="00F1139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Белинского района </w:t>
            </w:r>
            <w:r w:rsidRPr="00F11394">
              <w:rPr>
                <w:sz w:val="24"/>
                <w:szCs w:val="24"/>
              </w:rPr>
              <w:t>Пензенской области»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3A619A" w:rsidRDefault="00DF0595" w:rsidP="00F6067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A619A"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93869" w:rsidRDefault="00DF0595" w:rsidP="00F6067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1628,7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93869" w:rsidRDefault="00DF0595" w:rsidP="00F6067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F0595" w:rsidRPr="00F11394" w:rsidTr="00F60676">
        <w:trPr>
          <w:trHeight w:val="270"/>
        </w:trPr>
        <w:tc>
          <w:tcPr>
            <w:tcW w:w="52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 w:rsidRPr="00777585">
              <w:rPr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F0595" w:rsidRPr="00F11394" w:rsidTr="00F60676">
        <w:trPr>
          <w:trHeight w:val="270"/>
        </w:trPr>
        <w:tc>
          <w:tcPr>
            <w:tcW w:w="52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 w:rsidRPr="00777585">
              <w:rPr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F0595" w:rsidRPr="00F11394" w:rsidTr="00F60676">
        <w:trPr>
          <w:trHeight w:val="270"/>
        </w:trPr>
        <w:tc>
          <w:tcPr>
            <w:tcW w:w="52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 w:rsidRPr="00777585">
              <w:rPr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F0595" w:rsidRPr="00F11394" w:rsidTr="00F60676">
        <w:trPr>
          <w:trHeight w:val="270"/>
        </w:trPr>
        <w:tc>
          <w:tcPr>
            <w:tcW w:w="52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 w:rsidRPr="00777585"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F0595" w:rsidRPr="00F11394" w:rsidTr="00F60676">
        <w:trPr>
          <w:trHeight w:val="270"/>
        </w:trPr>
        <w:tc>
          <w:tcPr>
            <w:tcW w:w="52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 w:rsidRPr="00777585">
              <w:rPr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F0595" w:rsidRPr="00F11394" w:rsidTr="00F60676">
        <w:trPr>
          <w:trHeight w:val="270"/>
        </w:trPr>
        <w:tc>
          <w:tcPr>
            <w:tcW w:w="52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 w:rsidRPr="00777585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F0595" w:rsidRPr="00F11394" w:rsidTr="00F60676">
        <w:trPr>
          <w:trHeight w:val="270"/>
        </w:trPr>
        <w:tc>
          <w:tcPr>
            <w:tcW w:w="52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 w:rsidRPr="00777585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F0595" w:rsidRPr="00F11394" w:rsidTr="00F60676">
        <w:trPr>
          <w:trHeight w:val="270"/>
        </w:trPr>
        <w:tc>
          <w:tcPr>
            <w:tcW w:w="524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3A619A" w:rsidRDefault="00DF0595" w:rsidP="00F60676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3A619A">
              <w:rPr>
                <w:b/>
                <w:sz w:val="24"/>
                <w:szCs w:val="24"/>
              </w:rPr>
              <w:t xml:space="preserve">Итого по Подпрограмме  «Комплексная программа модернизации и реформирования жилищно-коммунального хозяйства </w:t>
            </w:r>
            <w:proofErr w:type="spellStart"/>
            <w:r>
              <w:rPr>
                <w:b/>
                <w:sz w:val="24"/>
                <w:szCs w:val="24"/>
              </w:rPr>
              <w:t>Камынинск</w:t>
            </w:r>
            <w:r w:rsidRPr="003A619A">
              <w:rPr>
                <w:b/>
                <w:sz w:val="24"/>
                <w:szCs w:val="24"/>
              </w:rPr>
              <w:t>ого</w:t>
            </w:r>
            <w:proofErr w:type="spellEnd"/>
            <w:r w:rsidRPr="003A619A">
              <w:rPr>
                <w:b/>
                <w:sz w:val="24"/>
                <w:szCs w:val="24"/>
              </w:rPr>
              <w:t xml:space="preserve"> сельсовета Белинского района Пензенской области на 2014-2020 годы»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3A619A" w:rsidRDefault="00DF0595" w:rsidP="00F60676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3A619A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93869" w:rsidRDefault="00DF0595" w:rsidP="00F6067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2036,8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031188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031188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93869" w:rsidRDefault="00DF0595" w:rsidP="00F6067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031188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 </w:t>
            </w:r>
          </w:p>
        </w:tc>
      </w:tr>
      <w:tr w:rsidR="00DF0595" w:rsidRPr="00F11394" w:rsidTr="00F60676">
        <w:trPr>
          <w:trHeight w:val="270"/>
        </w:trPr>
        <w:tc>
          <w:tcPr>
            <w:tcW w:w="52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2014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031188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031188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031188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 </w:t>
            </w:r>
          </w:p>
        </w:tc>
      </w:tr>
      <w:tr w:rsidR="00DF0595" w:rsidRPr="00F11394" w:rsidTr="00F60676">
        <w:trPr>
          <w:trHeight w:val="270"/>
        </w:trPr>
        <w:tc>
          <w:tcPr>
            <w:tcW w:w="52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2015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031188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031188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031188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 </w:t>
            </w:r>
          </w:p>
        </w:tc>
      </w:tr>
      <w:tr w:rsidR="00DF0595" w:rsidRPr="00F11394" w:rsidTr="00F60676">
        <w:trPr>
          <w:trHeight w:val="270"/>
        </w:trPr>
        <w:tc>
          <w:tcPr>
            <w:tcW w:w="52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2016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031188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031188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031188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 </w:t>
            </w:r>
          </w:p>
        </w:tc>
      </w:tr>
      <w:tr w:rsidR="00DF0595" w:rsidRPr="00F11394" w:rsidTr="00F60676">
        <w:trPr>
          <w:trHeight w:val="270"/>
        </w:trPr>
        <w:tc>
          <w:tcPr>
            <w:tcW w:w="52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2017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031188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031188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031188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 </w:t>
            </w:r>
          </w:p>
        </w:tc>
      </w:tr>
      <w:tr w:rsidR="00DF0595" w:rsidRPr="00F11394" w:rsidTr="00F60676">
        <w:trPr>
          <w:trHeight w:val="270"/>
        </w:trPr>
        <w:tc>
          <w:tcPr>
            <w:tcW w:w="52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2018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031188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031188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031188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 </w:t>
            </w:r>
          </w:p>
        </w:tc>
      </w:tr>
      <w:tr w:rsidR="00DF0595" w:rsidRPr="00F11394" w:rsidTr="00F60676">
        <w:trPr>
          <w:trHeight w:val="270"/>
        </w:trPr>
        <w:tc>
          <w:tcPr>
            <w:tcW w:w="52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2019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031188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031188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031188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 </w:t>
            </w:r>
          </w:p>
        </w:tc>
      </w:tr>
      <w:tr w:rsidR="00DF0595" w:rsidRPr="00F11394" w:rsidTr="00F60676">
        <w:trPr>
          <w:trHeight w:val="270"/>
        </w:trPr>
        <w:tc>
          <w:tcPr>
            <w:tcW w:w="52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031188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031188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031188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 </w:t>
            </w:r>
          </w:p>
        </w:tc>
      </w:tr>
      <w:tr w:rsidR="00DF0595" w:rsidRPr="00F11394" w:rsidTr="00F60676">
        <w:trPr>
          <w:trHeight w:val="270"/>
        </w:trPr>
        <w:tc>
          <w:tcPr>
            <w:tcW w:w="524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3A619A" w:rsidRDefault="00DF0595" w:rsidP="00F60676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3A619A">
              <w:rPr>
                <w:b/>
                <w:sz w:val="24"/>
                <w:szCs w:val="24"/>
              </w:rPr>
              <w:t xml:space="preserve">Всего по муниципальной программе «Модернизация и развитие коммунальной инфраструктуры, стимулирование развития жилищного строительства в </w:t>
            </w:r>
            <w:proofErr w:type="spellStart"/>
            <w:r>
              <w:rPr>
                <w:b/>
                <w:sz w:val="24"/>
                <w:szCs w:val="24"/>
              </w:rPr>
              <w:t>Камынинск</w:t>
            </w:r>
            <w:r w:rsidRPr="003A619A">
              <w:rPr>
                <w:b/>
                <w:sz w:val="24"/>
                <w:szCs w:val="24"/>
              </w:rPr>
              <w:t>ом</w:t>
            </w:r>
            <w:proofErr w:type="spellEnd"/>
            <w:r w:rsidRPr="003A619A">
              <w:rPr>
                <w:b/>
                <w:sz w:val="24"/>
                <w:szCs w:val="24"/>
              </w:rPr>
              <w:t xml:space="preserve"> сельсовете на период 2014-2020 годы»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3A619A" w:rsidRDefault="00DF0595" w:rsidP="00F6067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A619A"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93869" w:rsidRDefault="00DF0595" w:rsidP="00F6067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2036,8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3F4FEC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3F4FEC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93869" w:rsidRDefault="00DF0595" w:rsidP="00F6067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3F4FEC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 </w:t>
            </w:r>
          </w:p>
        </w:tc>
      </w:tr>
      <w:tr w:rsidR="00DF0595" w:rsidRPr="00F11394" w:rsidTr="00F60676">
        <w:trPr>
          <w:trHeight w:val="60"/>
        </w:trPr>
        <w:tc>
          <w:tcPr>
            <w:tcW w:w="52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3F4FEC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 w:rsidRPr="003F4FEC">
              <w:rPr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3F4FEC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3F4FEC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3F4FEC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 </w:t>
            </w:r>
          </w:p>
        </w:tc>
      </w:tr>
      <w:tr w:rsidR="00DF0595" w:rsidRPr="00F11394" w:rsidTr="00F60676">
        <w:trPr>
          <w:trHeight w:val="60"/>
        </w:trPr>
        <w:tc>
          <w:tcPr>
            <w:tcW w:w="52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3F4FEC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 w:rsidRPr="003F4FEC">
              <w:rPr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3F4FEC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3F4FEC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3F4FEC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 </w:t>
            </w:r>
          </w:p>
        </w:tc>
      </w:tr>
      <w:tr w:rsidR="00DF0595" w:rsidRPr="00F11394" w:rsidTr="00F60676">
        <w:trPr>
          <w:trHeight w:val="104"/>
        </w:trPr>
        <w:tc>
          <w:tcPr>
            <w:tcW w:w="52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3F4FEC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 w:rsidRPr="003F4FEC">
              <w:rPr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3F4FEC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3F4FEC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3F4FEC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 </w:t>
            </w:r>
          </w:p>
        </w:tc>
      </w:tr>
      <w:tr w:rsidR="00DF0595" w:rsidRPr="00F11394" w:rsidTr="00F60676">
        <w:trPr>
          <w:trHeight w:val="60"/>
        </w:trPr>
        <w:tc>
          <w:tcPr>
            <w:tcW w:w="52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3F4FEC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 w:rsidRPr="003F4FEC"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3F4FEC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3F4FEC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3F4FEC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 </w:t>
            </w:r>
          </w:p>
        </w:tc>
      </w:tr>
      <w:tr w:rsidR="00DF0595" w:rsidRPr="00F11394" w:rsidTr="00F60676">
        <w:trPr>
          <w:trHeight w:val="60"/>
        </w:trPr>
        <w:tc>
          <w:tcPr>
            <w:tcW w:w="52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3F4FEC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 w:rsidRPr="003F4FEC">
              <w:rPr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3F4FEC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3F4FEC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3F4FEC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 </w:t>
            </w:r>
          </w:p>
        </w:tc>
      </w:tr>
      <w:tr w:rsidR="00DF0595" w:rsidRPr="00F11394" w:rsidTr="00F60676">
        <w:trPr>
          <w:trHeight w:val="60"/>
        </w:trPr>
        <w:tc>
          <w:tcPr>
            <w:tcW w:w="52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3F4FEC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 w:rsidRPr="003F4FEC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3F4FEC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3F4FEC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3F4FEC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 </w:t>
            </w:r>
          </w:p>
        </w:tc>
      </w:tr>
      <w:tr w:rsidR="00DF0595" w:rsidRPr="00F11394" w:rsidTr="00F60676">
        <w:trPr>
          <w:trHeight w:val="60"/>
        </w:trPr>
        <w:tc>
          <w:tcPr>
            <w:tcW w:w="52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3F4FEC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 w:rsidRPr="003F4FEC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3F4FEC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3F4FEC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777585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595" w:rsidRPr="003F4FEC" w:rsidRDefault="00DF0595" w:rsidP="00F6067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0595" w:rsidRPr="00F11394" w:rsidRDefault="00DF0595" w:rsidP="00F60676">
            <w:pPr>
              <w:widowControl/>
              <w:jc w:val="center"/>
              <w:rPr>
                <w:sz w:val="24"/>
                <w:szCs w:val="24"/>
              </w:rPr>
            </w:pPr>
            <w:r w:rsidRPr="00F11394">
              <w:rPr>
                <w:sz w:val="24"/>
                <w:szCs w:val="24"/>
              </w:rPr>
              <w:t> </w:t>
            </w:r>
          </w:p>
        </w:tc>
      </w:tr>
    </w:tbl>
    <w:p w:rsidR="00DF0595" w:rsidRDefault="00DF0595" w:rsidP="00DF0595">
      <w:pPr>
        <w:ind w:left="9639"/>
        <w:jc w:val="center"/>
        <w:rPr>
          <w:sz w:val="28"/>
          <w:szCs w:val="28"/>
        </w:rPr>
      </w:pPr>
    </w:p>
    <w:p w:rsidR="00DF0595" w:rsidRDefault="00DF0595" w:rsidP="00DF0595">
      <w:pPr>
        <w:ind w:left="9639"/>
        <w:jc w:val="center"/>
        <w:rPr>
          <w:sz w:val="28"/>
          <w:szCs w:val="28"/>
        </w:rPr>
      </w:pPr>
    </w:p>
    <w:p w:rsidR="00DF0595" w:rsidRDefault="00DF0595" w:rsidP="00DF0595">
      <w:pPr>
        <w:ind w:left="9639"/>
        <w:jc w:val="center"/>
        <w:rPr>
          <w:sz w:val="28"/>
          <w:szCs w:val="28"/>
        </w:rPr>
      </w:pPr>
    </w:p>
    <w:p w:rsidR="00124821" w:rsidRDefault="00124821" w:rsidP="0057702E">
      <w:pPr>
        <w:ind w:left="9639"/>
        <w:jc w:val="center"/>
        <w:rPr>
          <w:sz w:val="28"/>
          <w:szCs w:val="28"/>
        </w:rPr>
      </w:pPr>
    </w:p>
    <w:p w:rsidR="00124821" w:rsidRDefault="00124821" w:rsidP="0057702E">
      <w:pPr>
        <w:ind w:left="9639"/>
        <w:jc w:val="center"/>
        <w:rPr>
          <w:sz w:val="28"/>
          <w:szCs w:val="28"/>
        </w:rPr>
      </w:pPr>
    </w:p>
    <w:p w:rsidR="00124821" w:rsidRDefault="00124821" w:rsidP="00D115C4">
      <w:pPr>
        <w:ind w:left="9639"/>
        <w:rPr>
          <w:sz w:val="28"/>
          <w:szCs w:val="28"/>
        </w:rPr>
      </w:pPr>
    </w:p>
    <w:sectPr w:rsidR="00124821" w:rsidSect="0057702E">
      <w:pgSz w:w="16837" w:h="11905" w:orient="landscape"/>
      <w:pgMar w:top="851" w:right="1134" w:bottom="709" w:left="851" w:header="720" w:footer="720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AF3" w:rsidRDefault="00D27AF3">
      <w:r>
        <w:separator/>
      </w:r>
    </w:p>
  </w:endnote>
  <w:endnote w:type="continuationSeparator" w:id="0">
    <w:p w:rsidR="00D27AF3" w:rsidRDefault="00D27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AF3" w:rsidRDefault="00D27AF3">
      <w:r>
        <w:separator/>
      </w:r>
    </w:p>
  </w:footnote>
  <w:footnote w:type="continuationSeparator" w:id="0">
    <w:p w:rsidR="00D27AF3" w:rsidRDefault="00D27A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676" w:rsidRDefault="00F6067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22FDE">
      <w:rPr>
        <w:noProof/>
      </w:rPr>
      <w:t>2</w:t>
    </w:r>
    <w:r>
      <w:rPr>
        <w:noProof/>
      </w:rPr>
      <w:fldChar w:fldCharType="end"/>
    </w:r>
  </w:p>
  <w:p w:rsidR="00F60676" w:rsidRDefault="00F6067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676" w:rsidRDefault="00F60676">
    <w:pPr>
      <w:pStyle w:val="a3"/>
    </w:pPr>
  </w:p>
  <w:p w:rsidR="00F60676" w:rsidRDefault="00F6067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211"/>
      <w:numFmt w:val="decimal"/>
      <w:lvlText w:val="%2"/>
      <w:lvlJc w:val="left"/>
      <w:pPr>
        <w:tabs>
          <w:tab w:val="num" w:pos="1560"/>
        </w:tabs>
        <w:ind w:left="15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71862BD"/>
    <w:multiLevelType w:val="multilevel"/>
    <w:tmpl w:val="5C301A32"/>
    <w:lvl w:ilvl="0">
      <w:start w:val="5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0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cs="Times New Roman" w:hint="default"/>
      </w:rPr>
    </w:lvl>
  </w:abstractNum>
  <w:abstractNum w:abstractNumId="4">
    <w:nsid w:val="164D4109"/>
    <w:multiLevelType w:val="hybridMultilevel"/>
    <w:tmpl w:val="A5A8CA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AE627FC"/>
    <w:multiLevelType w:val="hybridMultilevel"/>
    <w:tmpl w:val="D22ED3A6"/>
    <w:lvl w:ilvl="0" w:tplc="7242AB3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42B2FEA"/>
    <w:multiLevelType w:val="hybridMultilevel"/>
    <w:tmpl w:val="CF84B2C0"/>
    <w:lvl w:ilvl="0" w:tplc="FFFABB4C">
      <w:start w:val="2014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D973E59"/>
    <w:multiLevelType w:val="hybridMultilevel"/>
    <w:tmpl w:val="1F264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331F8B"/>
    <w:multiLevelType w:val="hybridMultilevel"/>
    <w:tmpl w:val="D97AD3C4"/>
    <w:lvl w:ilvl="0" w:tplc="0B4C9C5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37BA2A25"/>
    <w:multiLevelType w:val="hybridMultilevel"/>
    <w:tmpl w:val="051EC6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89A1A7F"/>
    <w:multiLevelType w:val="hybridMultilevel"/>
    <w:tmpl w:val="8CD2E328"/>
    <w:lvl w:ilvl="0" w:tplc="BC8E42F2">
      <w:start w:val="1"/>
      <w:numFmt w:val="decimal"/>
      <w:lvlText w:val="%1."/>
      <w:lvlJc w:val="left"/>
      <w:pPr>
        <w:ind w:left="10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9" w:hanging="180"/>
      </w:pPr>
      <w:rPr>
        <w:rFonts w:cs="Times New Roman"/>
      </w:rPr>
    </w:lvl>
  </w:abstractNum>
  <w:abstractNum w:abstractNumId="11">
    <w:nsid w:val="3BA84D48"/>
    <w:multiLevelType w:val="hybridMultilevel"/>
    <w:tmpl w:val="3B42CA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BAC77A8"/>
    <w:multiLevelType w:val="multilevel"/>
    <w:tmpl w:val="5EA43EA6"/>
    <w:lvl w:ilvl="0">
      <w:start w:val="5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55" w:hanging="600"/>
      </w:pPr>
      <w:rPr>
        <w:rFonts w:cs="Times New Roman" w:hint="default"/>
      </w:rPr>
    </w:lvl>
    <w:lvl w:ilvl="2">
      <w:start w:val="4"/>
      <w:numFmt w:val="decimal"/>
      <w:lvlText w:val="%1.%2.%3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4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8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00" w:hanging="2160"/>
      </w:pPr>
      <w:rPr>
        <w:rFonts w:cs="Times New Roman" w:hint="default"/>
      </w:rPr>
    </w:lvl>
  </w:abstractNum>
  <w:abstractNum w:abstractNumId="13">
    <w:nsid w:val="3C90184C"/>
    <w:multiLevelType w:val="hybridMultilevel"/>
    <w:tmpl w:val="4D8414AC"/>
    <w:lvl w:ilvl="0" w:tplc="7E7CF2DA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41435A91"/>
    <w:multiLevelType w:val="hybridMultilevel"/>
    <w:tmpl w:val="470046BA"/>
    <w:lvl w:ilvl="0" w:tplc="F12265E4">
      <w:start w:val="1"/>
      <w:numFmt w:val="decimal"/>
      <w:lvlText w:val="%1."/>
      <w:lvlJc w:val="left"/>
      <w:pPr>
        <w:ind w:left="1099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9" w:hanging="180"/>
      </w:pPr>
      <w:rPr>
        <w:rFonts w:cs="Times New Roman"/>
      </w:rPr>
    </w:lvl>
  </w:abstractNum>
  <w:abstractNum w:abstractNumId="15">
    <w:nsid w:val="4207554D"/>
    <w:multiLevelType w:val="hybridMultilevel"/>
    <w:tmpl w:val="4B0426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4E10C26"/>
    <w:multiLevelType w:val="multilevel"/>
    <w:tmpl w:val="8C88BE6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22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728" w:hanging="2160"/>
      </w:pPr>
      <w:rPr>
        <w:rFonts w:cs="Times New Roman" w:hint="default"/>
      </w:rPr>
    </w:lvl>
  </w:abstractNum>
  <w:abstractNum w:abstractNumId="17">
    <w:nsid w:val="5CE74945"/>
    <w:multiLevelType w:val="hybridMultilevel"/>
    <w:tmpl w:val="0EE24F36"/>
    <w:lvl w:ilvl="0" w:tplc="491ADEE8">
      <w:start w:val="1"/>
      <w:numFmt w:val="decimal"/>
      <w:lvlText w:val="%1."/>
      <w:lvlJc w:val="left"/>
      <w:pPr>
        <w:ind w:left="1068" w:hanging="360"/>
      </w:pPr>
      <w:rPr>
        <w:rFonts w:eastAsia="Times New Roman" w:cs="Times New Roman" w:hint="default"/>
        <w:b w:val="0"/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>
    <w:nsid w:val="6747652B"/>
    <w:multiLevelType w:val="hybridMultilevel"/>
    <w:tmpl w:val="A5A8CA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7951705"/>
    <w:multiLevelType w:val="hybridMultilevel"/>
    <w:tmpl w:val="9454D39A"/>
    <w:lvl w:ilvl="0" w:tplc="F18AEF1C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0">
    <w:nsid w:val="6A754BE1"/>
    <w:multiLevelType w:val="multilevel"/>
    <w:tmpl w:val="6826DDA0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5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2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64" w:hanging="2160"/>
      </w:pPr>
      <w:rPr>
        <w:rFonts w:cs="Times New Roman" w:hint="default"/>
      </w:rPr>
    </w:lvl>
  </w:abstractNum>
  <w:abstractNum w:abstractNumId="21">
    <w:nsid w:val="71DB3E24"/>
    <w:multiLevelType w:val="hybridMultilevel"/>
    <w:tmpl w:val="960CD59A"/>
    <w:lvl w:ilvl="0" w:tplc="A568F7B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47B747C"/>
    <w:multiLevelType w:val="hybridMultilevel"/>
    <w:tmpl w:val="BE28A0BE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3">
    <w:nsid w:val="7A893EF0"/>
    <w:multiLevelType w:val="hybridMultilevel"/>
    <w:tmpl w:val="A2BEF3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D7E27A2"/>
    <w:multiLevelType w:val="multilevel"/>
    <w:tmpl w:val="45E82D6A"/>
    <w:lvl w:ilvl="0">
      <w:start w:val="4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50" w:hanging="2160"/>
      </w:pPr>
      <w:rPr>
        <w:rFonts w:cs="Times New Roman" w:hint="default"/>
      </w:rPr>
    </w:lvl>
  </w:abstractNum>
  <w:abstractNum w:abstractNumId="25">
    <w:nsid w:val="7E393442"/>
    <w:multiLevelType w:val="multilevel"/>
    <w:tmpl w:val="6826DDA0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5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2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64" w:hanging="2160"/>
      </w:pPr>
      <w:rPr>
        <w:rFonts w:cs="Times New Roman" w:hint="default"/>
      </w:rPr>
    </w:lvl>
  </w:abstractNum>
  <w:num w:numId="1">
    <w:abstractNumId w:val="25"/>
  </w:num>
  <w:num w:numId="2">
    <w:abstractNumId w:val="20"/>
  </w:num>
  <w:num w:numId="3">
    <w:abstractNumId w:val="16"/>
  </w:num>
  <w:num w:numId="4">
    <w:abstractNumId w:val="11"/>
  </w:num>
  <w:num w:numId="5">
    <w:abstractNumId w:val="5"/>
  </w:num>
  <w:num w:numId="6">
    <w:abstractNumId w:val="17"/>
  </w:num>
  <w:num w:numId="7">
    <w:abstractNumId w:val="14"/>
  </w:num>
  <w:num w:numId="8">
    <w:abstractNumId w:val="10"/>
  </w:num>
  <w:num w:numId="9">
    <w:abstractNumId w:val="18"/>
  </w:num>
  <w:num w:numId="10">
    <w:abstractNumId w:val="6"/>
  </w:num>
  <w:num w:numId="11">
    <w:abstractNumId w:val="21"/>
  </w:num>
  <w:num w:numId="12">
    <w:abstractNumId w:val="0"/>
  </w:num>
  <w:num w:numId="13">
    <w:abstractNumId w:val="1"/>
  </w:num>
  <w:num w:numId="14">
    <w:abstractNumId w:val="2"/>
  </w:num>
  <w:num w:numId="15">
    <w:abstractNumId w:val="23"/>
  </w:num>
  <w:num w:numId="16">
    <w:abstractNumId w:val="22"/>
  </w:num>
  <w:num w:numId="17">
    <w:abstractNumId w:val="8"/>
  </w:num>
  <w:num w:numId="18">
    <w:abstractNumId w:val="24"/>
  </w:num>
  <w:num w:numId="19">
    <w:abstractNumId w:val="15"/>
  </w:num>
  <w:num w:numId="20">
    <w:abstractNumId w:val="4"/>
  </w:num>
  <w:num w:numId="21">
    <w:abstractNumId w:val="19"/>
  </w:num>
  <w:num w:numId="22">
    <w:abstractNumId w:val="9"/>
  </w:num>
  <w:num w:numId="23">
    <w:abstractNumId w:val="13"/>
  </w:num>
  <w:num w:numId="24">
    <w:abstractNumId w:val="12"/>
  </w:num>
  <w:num w:numId="25">
    <w:abstractNumId w:val="3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rawingGridHorizontalSpacing w:val="100"/>
  <w:drawingGridVerticalSpacing w:val="57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427A"/>
    <w:rsid w:val="00001216"/>
    <w:rsid w:val="00001A0D"/>
    <w:rsid w:val="00001CFA"/>
    <w:rsid w:val="000024E6"/>
    <w:rsid w:val="00002F10"/>
    <w:rsid w:val="000032FD"/>
    <w:rsid w:val="0000365D"/>
    <w:rsid w:val="0000398E"/>
    <w:rsid w:val="00003EB8"/>
    <w:rsid w:val="00003F09"/>
    <w:rsid w:val="0000530A"/>
    <w:rsid w:val="00006E82"/>
    <w:rsid w:val="000070B1"/>
    <w:rsid w:val="00007C1D"/>
    <w:rsid w:val="00007F37"/>
    <w:rsid w:val="00011764"/>
    <w:rsid w:val="00011CEC"/>
    <w:rsid w:val="00013CB0"/>
    <w:rsid w:val="00014FC7"/>
    <w:rsid w:val="000154AE"/>
    <w:rsid w:val="000157C9"/>
    <w:rsid w:val="00016081"/>
    <w:rsid w:val="000229F7"/>
    <w:rsid w:val="00024B70"/>
    <w:rsid w:val="000259C6"/>
    <w:rsid w:val="000259D9"/>
    <w:rsid w:val="00025C81"/>
    <w:rsid w:val="000269E2"/>
    <w:rsid w:val="00026B77"/>
    <w:rsid w:val="00027A15"/>
    <w:rsid w:val="00031188"/>
    <w:rsid w:val="00032F78"/>
    <w:rsid w:val="00034B19"/>
    <w:rsid w:val="0003548A"/>
    <w:rsid w:val="00036313"/>
    <w:rsid w:val="00040083"/>
    <w:rsid w:val="00040DF5"/>
    <w:rsid w:val="0004150B"/>
    <w:rsid w:val="00042322"/>
    <w:rsid w:val="00042442"/>
    <w:rsid w:val="00043157"/>
    <w:rsid w:val="000441AB"/>
    <w:rsid w:val="00044A7D"/>
    <w:rsid w:val="00047609"/>
    <w:rsid w:val="00047E4E"/>
    <w:rsid w:val="00050FC0"/>
    <w:rsid w:val="00051063"/>
    <w:rsid w:val="00051529"/>
    <w:rsid w:val="00052AA3"/>
    <w:rsid w:val="00052F76"/>
    <w:rsid w:val="00053955"/>
    <w:rsid w:val="000545B9"/>
    <w:rsid w:val="00054FE1"/>
    <w:rsid w:val="00055683"/>
    <w:rsid w:val="000558AA"/>
    <w:rsid w:val="000565DC"/>
    <w:rsid w:val="00056D1A"/>
    <w:rsid w:val="00056E09"/>
    <w:rsid w:val="00056FD4"/>
    <w:rsid w:val="000570D2"/>
    <w:rsid w:val="00057208"/>
    <w:rsid w:val="000572B7"/>
    <w:rsid w:val="00057534"/>
    <w:rsid w:val="00057D1B"/>
    <w:rsid w:val="00057F16"/>
    <w:rsid w:val="00060DAB"/>
    <w:rsid w:val="00061F77"/>
    <w:rsid w:val="00063F4D"/>
    <w:rsid w:val="00065BCC"/>
    <w:rsid w:val="0006788B"/>
    <w:rsid w:val="00070052"/>
    <w:rsid w:val="000704E0"/>
    <w:rsid w:val="00071A0A"/>
    <w:rsid w:val="00072F49"/>
    <w:rsid w:val="000731ED"/>
    <w:rsid w:val="000731F2"/>
    <w:rsid w:val="00073F82"/>
    <w:rsid w:val="0007507C"/>
    <w:rsid w:val="00075E20"/>
    <w:rsid w:val="00076346"/>
    <w:rsid w:val="00081A75"/>
    <w:rsid w:val="00082720"/>
    <w:rsid w:val="00083EAD"/>
    <w:rsid w:val="00084946"/>
    <w:rsid w:val="00086DC5"/>
    <w:rsid w:val="00087AE5"/>
    <w:rsid w:val="00087AFF"/>
    <w:rsid w:val="00090420"/>
    <w:rsid w:val="00090B61"/>
    <w:rsid w:val="000929EC"/>
    <w:rsid w:val="00092D67"/>
    <w:rsid w:val="00093818"/>
    <w:rsid w:val="0009434F"/>
    <w:rsid w:val="00095F8F"/>
    <w:rsid w:val="0009773C"/>
    <w:rsid w:val="00097924"/>
    <w:rsid w:val="000A08E7"/>
    <w:rsid w:val="000A0A20"/>
    <w:rsid w:val="000A1463"/>
    <w:rsid w:val="000A1540"/>
    <w:rsid w:val="000A1816"/>
    <w:rsid w:val="000A2BEB"/>
    <w:rsid w:val="000A2DF2"/>
    <w:rsid w:val="000A3F1D"/>
    <w:rsid w:val="000A4CA5"/>
    <w:rsid w:val="000A793B"/>
    <w:rsid w:val="000A7BA4"/>
    <w:rsid w:val="000B07A1"/>
    <w:rsid w:val="000B1030"/>
    <w:rsid w:val="000B147E"/>
    <w:rsid w:val="000B2E6A"/>
    <w:rsid w:val="000B38D6"/>
    <w:rsid w:val="000B4BE5"/>
    <w:rsid w:val="000B5038"/>
    <w:rsid w:val="000B512F"/>
    <w:rsid w:val="000B6D11"/>
    <w:rsid w:val="000C196C"/>
    <w:rsid w:val="000C1A5B"/>
    <w:rsid w:val="000C1B43"/>
    <w:rsid w:val="000C2EBE"/>
    <w:rsid w:val="000C35C7"/>
    <w:rsid w:val="000C3CAB"/>
    <w:rsid w:val="000C3FFF"/>
    <w:rsid w:val="000C450D"/>
    <w:rsid w:val="000C4577"/>
    <w:rsid w:val="000C5B02"/>
    <w:rsid w:val="000C69B5"/>
    <w:rsid w:val="000D00DF"/>
    <w:rsid w:val="000D0450"/>
    <w:rsid w:val="000D0BA4"/>
    <w:rsid w:val="000D10C0"/>
    <w:rsid w:val="000D1204"/>
    <w:rsid w:val="000D1A1F"/>
    <w:rsid w:val="000D237A"/>
    <w:rsid w:val="000D2AAC"/>
    <w:rsid w:val="000D2ABB"/>
    <w:rsid w:val="000D42B7"/>
    <w:rsid w:val="000D4389"/>
    <w:rsid w:val="000D4D0D"/>
    <w:rsid w:val="000D56DC"/>
    <w:rsid w:val="000D58AF"/>
    <w:rsid w:val="000D5DE4"/>
    <w:rsid w:val="000D6C30"/>
    <w:rsid w:val="000E0121"/>
    <w:rsid w:val="000E39B6"/>
    <w:rsid w:val="000E3BA9"/>
    <w:rsid w:val="000E4437"/>
    <w:rsid w:val="000E49E3"/>
    <w:rsid w:val="000E4D6B"/>
    <w:rsid w:val="000E65EF"/>
    <w:rsid w:val="000E73D5"/>
    <w:rsid w:val="000E7F97"/>
    <w:rsid w:val="000F025C"/>
    <w:rsid w:val="000F03DC"/>
    <w:rsid w:val="000F0BB2"/>
    <w:rsid w:val="000F1F81"/>
    <w:rsid w:val="000F2B73"/>
    <w:rsid w:val="000F2C0B"/>
    <w:rsid w:val="000F2D7F"/>
    <w:rsid w:val="000F34C1"/>
    <w:rsid w:val="000F38F6"/>
    <w:rsid w:val="000F57AE"/>
    <w:rsid w:val="000F6643"/>
    <w:rsid w:val="000F6819"/>
    <w:rsid w:val="000F6C38"/>
    <w:rsid w:val="000F6CED"/>
    <w:rsid w:val="000F743C"/>
    <w:rsid w:val="000F77C8"/>
    <w:rsid w:val="00100059"/>
    <w:rsid w:val="00100B67"/>
    <w:rsid w:val="001033B5"/>
    <w:rsid w:val="0010356D"/>
    <w:rsid w:val="00103BF9"/>
    <w:rsid w:val="0010427A"/>
    <w:rsid w:val="00105074"/>
    <w:rsid w:val="00105E03"/>
    <w:rsid w:val="00106066"/>
    <w:rsid w:val="001060DB"/>
    <w:rsid w:val="00107965"/>
    <w:rsid w:val="00107F04"/>
    <w:rsid w:val="00111280"/>
    <w:rsid w:val="00111CBE"/>
    <w:rsid w:val="00113B4C"/>
    <w:rsid w:val="0011582D"/>
    <w:rsid w:val="00117012"/>
    <w:rsid w:val="001204B4"/>
    <w:rsid w:val="00120F15"/>
    <w:rsid w:val="00121E7B"/>
    <w:rsid w:val="00122A5C"/>
    <w:rsid w:val="00123225"/>
    <w:rsid w:val="00124821"/>
    <w:rsid w:val="00125AFD"/>
    <w:rsid w:val="001265A6"/>
    <w:rsid w:val="001272DC"/>
    <w:rsid w:val="00127A51"/>
    <w:rsid w:val="00131E83"/>
    <w:rsid w:val="00132248"/>
    <w:rsid w:val="001337F4"/>
    <w:rsid w:val="00134CB7"/>
    <w:rsid w:val="00135F3D"/>
    <w:rsid w:val="001375CA"/>
    <w:rsid w:val="0014189F"/>
    <w:rsid w:val="00141A55"/>
    <w:rsid w:val="00141EB0"/>
    <w:rsid w:val="001431E2"/>
    <w:rsid w:val="001437DD"/>
    <w:rsid w:val="0014386A"/>
    <w:rsid w:val="00143E1A"/>
    <w:rsid w:val="00144A51"/>
    <w:rsid w:val="0014570A"/>
    <w:rsid w:val="00145ABE"/>
    <w:rsid w:val="001460E6"/>
    <w:rsid w:val="00147640"/>
    <w:rsid w:val="00150602"/>
    <w:rsid w:val="001521F8"/>
    <w:rsid w:val="00152280"/>
    <w:rsid w:val="001547E1"/>
    <w:rsid w:val="00155FE6"/>
    <w:rsid w:val="00161371"/>
    <w:rsid w:val="001630FD"/>
    <w:rsid w:val="00163463"/>
    <w:rsid w:val="00163A86"/>
    <w:rsid w:val="00164780"/>
    <w:rsid w:val="001651ED"/>
    <w:rsid w:val="001717A5"/>
    <w:rsid w:val="00171ECA"/>
    <w:rsid w:val="00172023"/>
    <w:rsid w:val="0017346C"/>
    <w:rsid w:val="00173CAD"/>
    <w:rsid w:val="00173DF7"/>
    <w:rsid w:val="001750D6"/>
    <w:rsid w:val="00175D41"/>
    <w:rsid w:val="00175F7F"/>
    <w:rsid w:val="00177D5B"/>
    <w:rsid w:val="001800E9"/>
    <w:rsid w:val="001807E8"/>
    <w:rsid w:val="00180EE0"/>
    <w:rsid w:val="00181D52"/>
    <w:rsid w:val="0018355B"/>
    <w:rsid w:val="00183BBE"/>
    <w:rsid w:val="00183E16"/>
    <w:rsid w:val="001870EC"/>
    <w:rsid w:val="00187984"/>
    <w:rsid w:val="00187B92"/>
    <w:rsid w:val="00187BA7"/>
    <w:rsid w:val="001911B6"/>
    <w:rsid w:val="0019335E"/>
    <w:rsid w:val="00193CAC"/>
    <w:rsid w:val="00193D33"/>
    <w:rsid w:val="00193EEE"/>
    <w:rsid w:val="001954B9"/>
    <w:rsid w:val="001A1459"/>
    <w:rsid w:val="001A27F5"/>
    <w:rsid w:val="001A3CEA"/>
    <w:rsid w:val="001A52C6"/>
    <w:rsid w:val="001A5E13"/>
    <w:rsid w:val="001A5F4F"/>
    <w:rsid w:val="001B0155"/>
    <w:rsid w:val="001B01D2"/>
    <w:rsid w:val="001B04B3"/>
    <w:rsid w:val="001B0D5C"/>
    <w:rsid w:val="001B0E8E"/>
    <w:rsid w:val="001B133C"/>
    <w:rsid w:val="001B1936"/>
    <w:rsid w:val="001B1D3F"/>
    <w:rsid w:val="001B1E10"/>
    <w:rsid w:val="001B3D79"/>
    <w:rsid w:val="001B41D4"/>
    <w:rsid w:val="001B6107"/>
    <w:rsid w:val="001B7299"/>
    <w:rsid w:val="001C1CE3"/>
    <w:rsid w:val="001C1EBE"/>
    <w:rsid w:val="001C49B7"/>
    <w:rsid w:val="001C4EF4"/>
    <w:rsid w:val="001C4F61"/>
    <w:rsid w:val="001C5001"/>
    <w:rsid w:val="001C5653"/>
    <w:rsid w:val="001C5AD2"/>
    <w:rsid w:val="001C739A"/>
    <w:rsid w:val="001D0C57"/>
    <w:rsid w:val="001D1205"/>
    <w:rsid w:val="001D1C2F"/>
    <w:rsid w:val="001D2734"/>
    <w:rsid w:val="001D4454"/>
    <w:rsid w:val="001D46AD"/>
    <w:rsid w:val="001D5E19"/>
    <w:rsid w:val="001D6A0F"/>
    <w:rsid w:val="001D77A4"/>
    <w:rsid w:val="001E05FD"/>
    <w:rsid w:val="001E0D99"/>
    <w:rsid w:val="001E1DB3"/>
    <w:rsid w:val="001E1F70"/>
    <w:rsid w:val="001E2525"/>
    <w:rsid w:val="001E3E89"/>
    <w:rsid w:val="001E3F23"/>
    <w:rsid w:val="001E58F6"/>
    <w:rsid w:val="001E61A6"/>
    <w:rsid w:val="001F0AC7"/>
    <w:rsid w:val="001F1599"/>
    <w:rsid w:val="001F1C20"/>
    <w:rsid w:val="001F2164"/>
    <w:rsid w:val="001F25C4"/>
    <w:rsid w:val="001F4370"/>
    <w:rsid w:val="001F5167"/>
    <w:rsid w:val="001F59C4"/>
    <w:rsid w:val="001F5CA5"/>
    <w:rsid w:val="001F6505"/>
    <w:rsid w:val="001F6774"/>
    <w:rsid w:val="001F7230"/>
    <w:rsid w:val="001F758E"/>
    <w:rsid w:val="001F77A4"/>
    <w:rsid w:val="0020111C"/>
    <w:rsid w:val="00202017"/>
    <w:rsid w:val="00202734"/>
    <w:rsid w:val="00202B96"/>
    <w:rsid w:val="00202F38"/>
    <w:rsid w:val="002037D2"/>
    <w:rsid w:val="00203BD9"/>
    <w:rsid w:val="00205EA2"/>
    <w:rsid w:val="00206006"/>
    <w:rsid w:val="002071A1"/>
    <w:rsid w:val="00207445"/>
    <w:rsid w:val="00207C7F"/>
    <w:rsid w:val="002124B1"/>
    <w:rsid w:val="0021280A"/>
    <w:rsid w:val="0021365D"/>
    <w:rsid w:val="002154F9"/>
    <w:rsid w:val="002154FC"/>
    <w:rsid w:val="002201F6"/>
    <w:rsid w:val="00220AF1"/>
    <w:rsid w:val="00220EE1"/>
    <w:rsid w:val="002211E2"/>
    <w:rsid w:val="0022178F"/>
    <w:rsid w:val="00222A46"/>
    <w:rsid w:val="00223B8B"/>
    <w:rsid w:val="00223D79"/>
    <w:rsid w:val="00223E16"/>
    <w:rsid w:val="00224591"/>
    <w:rsid w:val="002251FD"/>
    <w:rsid w:val="00225366"/>
    <w:rsid w:val="00225B3C"/>
    <w:rsid w:val="0022764E"/>
    <w:rsid w:val="002279CA"/>
    <w:rsid w:val="00233BFA"/>
    <w:rsid w:val="00233C26"/>
    <w:rsid w:val="002344D4"/>
    <w:rsid w:val="00235BC5"/>
    <w:rsid w:val="00235D3D"/>
    <w:rsid w:val="00237702"/>
    <w:rsid w:val="0024280B"/>
    <w:rsid w:val="0024371A"/>
    <w:rsid w:val="00243D35"/>
    <w:rsid w:val="0024419A"/>
    <w:rsid w:val="002447BF"/>
    <w:rsid w:val="00244AA0"/>
    <w:rsid w:val="00245010"/>
    <w:rsid w:val="002453CB"/>
    <w:rsid w:val="00245824"/>
    <w:rsid w:val="00250324"/>
    <w:rsid w:val="00251D21"/>
    <w:rsid w:val="002526E8"/>
    <w:rsid w:val="0025515E"/>
    <w:rsid w:val="0025575B"/>
    <w:rsid w:val="00256541"/>
    <w:rsid w:val="00256E15"/>
    <w:rsid w:val="002572EE"/>
    <w:rsid w:val="0025773A"/>
    <w:rsid w:val="002579A7"/>
    <w:rsid w:val="00261825"/>
    <w:rsid w:val="002632E9"/>
    <w:rsid w:val="00263EE1"/>
    <w:rsid w:val="0026419F"/>
    <w:rsid w:val="00264C66"/>
    <w:rsid w:val="00264E4C"/>
    <w:rsid w:val="00265202"/>
    <w:rsid w:val="0026567E"/>
    <w:rsid w:val="0026582C"/>
    <w:rsid w:val="00265BD6"/>
    <w:rsid w:val="00265D2D"/>
    <w:rsid w:val="00266266"/>
    <w:rsid w:val="00270020"/>
    <w:rsid w:val="0027163A"/>
    <w:rsid w:val="0027174C"/>
    <w:rsid w:val="002717C8"/>
    <w:rsid w:val="00272CC3"/>
    <w:rsid w:val="002731A2"/>
    <w:rsid w:val="002751CD"/>
    <w:rsid w:val="00276E90"/>
    <w:rsid w:val="0028091C"/>
    <w:rsid w:val="00280AE5"/>
    <w:rsid w:val="00282334"/>
    <w:rsid w:val="00283F08"/>
    <w:rsid w:val="00284064"/>
    <w:rsid w:val="0028453D"/>
    <w:rsid w:val="002851E6"/>
    <w:rsid w:val="002859C8"/>
    <w:rsid w:val="00285B1F"/>
    <w:rsid w:val="00287457"/>
    <w:rsid w:val="00287958"/>
    <w:rsid w:val="0029062A"/>
    <w:rsid w:val="00290F06"/>
    <w:rsid w:val="00290FE1"/>
    <w:rsid w:val="00291BE5"/>
    <w:rsid w:val="00293341"/>
    <w:rsid w:val="00293D21"/>
    <w:rsid w:val="002941F8"/>
    <w:rsid w:val="002943BA"/>
    <w:rsid w:val="00294F10"/>
    <w:rsid w:val="002964F7"/>
    <w:rsid w:val="002968DE"/>
    <w:rsid w:val="002A05C9"/>
    <w:rsid w:val="002A0616"/>
    <w:rsid w:val="002A0808"/>
    <w:rsid w:val="002A1A92"/>
    <w:rsid w:val="002A6B99"/>
    <w:rsid w:val="002B0340"/>
    <w:rsid w:val="002B0CD0"/>
    <w:rsid w:val="002B3ACB"/>
    <w:rsid w:val="002B44D1"/>
    <w:rsid w:val="002B4A28"/>
    <w:rsid w:val="002B6738"/>
    <w:rsid w:val="002B699A"/>
    <w:rsid w:val="002B778D"/>
    <w:rsid w:val="002B7914"/>
    <w:rsid w:val="002C2107"/>
    <w:rsid w:val="002C2C52"/>
    <w:rsid w:val="002C3DEF"/>
    <w:rsid w:val="002C43ED"/>
    <w:rsid w:val="002C503B"/>
    <w:rsid w:val="002C61E4"/>
    <w:rsid w:val="002C6B18"/>
    <w:rsid w:val="002D0715"/>
    <w:rsid w:val="002D0B77"/>
    <w:rsid w:val="002D0E5F"/>
    <w:rsid w:val="002D0FBC"/>
    <w:rsid w:val="002D1D83"/>
    <w:rsid w:val="002D2BFE"/>
    <w:rsid w:val="002D6495"/>
    <w:rsid w:val="002E055E"/>
    <w:rsid w:val="002E1217"/>
    <w:rsid w:val="002E14FF"/>
    <w:rsid w:val="002E26B0"/>
    <w:rsid w:val="002E29F8"/>
    <w:rsid w:val="002E3AFD"/>
    <w:rsid w:val="002E42E9"/>
    <w:rsid w:val="002E45AE"/>
    <w:rsid w:val="002E54A0"/>
    <w:rsid w:val="002E5D0D"/>
    <w:rsid w:val="002E63B4"/>
    <w:rsid w:val="002F03C9"/>
    <w:rsid w:val="002F224D"/>
    <w:rsid w:val="002F2757"/>
    <w:rsid w:val="002F2D24"/>
    <w:rsid w:val="002F70DB"/>
    <w:rsid w:val="00300B3D"/>
    <w:rsid w:val="00300B7D"/>
    <w:rsid w:val="00301874"/>
    <w:rsid w:val="00301C61"/>
    <w:rsid w:val="00302179"/>
    <w:rsid w:val="00302517"/>
    <w:rsid w:val="003029F0"/>
    <w:rsid w:val="00303A09"/>
    <w:rsid w:val="00303A2E"/>
    <w:rsid w:val="00303C8C"/>
    <w:rsid w:val="00304E94"/>
    <w:rsid w:val="00304E9C"/>
    <w:rsid w:val="0030688F"/>
    <w:rsid w:val="00311DAB"/>
    <w:rsid w:val="00312491"/>
    <w:rsid w:val="003154B9"/>
    <w:rsid w:val="003163EA"/>
    <w:rsid w:val="00316E51"/>
    <w:rsid w:val="0031721D"/>
    <w:rsid w:val="0031791B"/>
    <w:rsid w:val="00317A10"/>
    <w:rsid w:val="00317D10"/>
    <w:rsid w:val="00321479"/>
    <w:rsid w:val="00321BF6"/>
    <w:rsid w:val="00323071"/>
    <w:rsid w:val="00324DF4"/>
    <w:rsid w:val="003267EC"/>
    <w:rsid w:val="00326B5C"/>
    <w:rsid w:val="0032756A"/>
    <w:rsid w:val="00330E82"/>
    <w:rsid w:val="0033207D"/>
    <w:rsid w:val="003323CB"/>
    <w:rsid w:val="00332429"/>
    <w:rsid w:val="003326FA"/>
    <w:rsid w:val="00332F9F"/>
    <w:rsid w:val="00333FAF"/>
    <w:rsid w:val="00334085"/>
    <w:rsid w:val="00334DD0"/>
    <w:rsid w:val="00341FE5"/>
    <w:rsid w:val="00342638"/>
    <w:rsid w:val="00342AA4"/>
    <w:rsid w:val="0034620E"/>
    <w:rsid w:val="00347202"/>
    <w:rsid w:val="003503BD"/>
    <w:rsid w:val="00350885"/>
    <w:rsid w:val="0035241E"/>
    <w:rsid w:val="0035543B"/>
    <w:rsid w:val="003569BB"/>
    <w:rsid w:val="003603CC"/>
    <w:rsid w:val="00360564"/>
    <w:rsid w:val="00361702"/>
    <w:rsid w:val="00361783"/>
    <w:rsid w:val="0036189B"/>
    <w:rsid w:val="00361B7F"/>
    <w:rsid w:val="003647A9"/>
    <w:rsid w:val="00366246"/>
    <w:rsid w:val="00366F34"/>
    <w:rsid w:val="00367FDA"/>
    <w:rsid w:val="003715E9"/>
    <w:rsid w:val="00371EA8"/>
    <w:rsid w:val="00372182"/>
    <w:rsid w:val="00373DAA"/>
    <w:rsid w:val="00375C2A"/>
    <w:rsid w:val="0037738A"/>
    <w:rsid w:val="003801A1"/>
    <w:rsid w:val="003811A1"/>
    <w:rsid w:val="003817B3"/>
    <w:rsid w:val="00381816"/>
    <w:rsid w:val="00382575"/>
    <w:rsid w:val="00382652"/>
    <w:rsid w:val="00383F42"/>
    <w:rsid w:val="0038441D"/>
    <w:rsid w:val="00384A25"/>
    <w:rsid w:val="00384C36"/>
    <w:rsid w:val="00385F84"/>
    <w:rsid w:val="00386844"/>
    <w:rsid w:val="00386B33"/>
    <w:rsid w:val="003904AE"/>
    <w:rsid w:val="003907F4"/>
    <w:rsid w:val="00391B6A"/>
    <w:rsid w:val="003929C6"/>
    <w:rsid w:val="00392C36"/>
    <w:rsid w:val="00393B51"/>
    <w:rsid w:val="003941FC"/>
    <w:rsid w:val="00394D06"/>
    <w:rsid w:val="0039513A"/>
    <w:rsid w:val="0039514E"/>
    <w:rsid w:val="003959D5"/>
    <w:rsid w:val="003A02A2"/>
    <w:rsid w:val="003A1B74"/>
    <w:rsid w:val="003A1EF3"/>
    <w:rsid w:val="003A2404"/>
    <w:rsid w:val="003A2E3D"/>
    <w:rsid w:val="003A4808"/>
    <w:rsid w:val="003A7582"/>
    <w:rsid w:val="003A7F97"/>
    <w:rsid w:val="003B16C3"/>
    <w:rsid w:val="003B177E"/>
    <w:rsid w:val="003B1B9F"/>
    <w:rsid w:val="003B1C00"/>
    <w:rsid w:val="003B1C6A"/>
    <w:rsid w:val="003B26F4"/>
    <w:rsid w:val="003B5D52"/>
    <w:rsid w:val="003B5E00"/>
    <w:rsid w:val="003B6A9B"/>
    <w:rsid w:val="003B6D53"/>
    <w:rsid w:val="003B7266"/>
    <w:rsid w:val="003B7397"/>
    <w:rsid w:val="003B76A5"/>
    <w:rsid w:val="003B7860"/>
    <w:rsid w:val="003B7D06"/>
    <w:rsid w:val="003C0056"/>
    <w:rsid w:val="003C13D2"/>
    <w:rsid w:val="003C17CC"/>
    <w:rsid w:val="003C1C49"/>
    <w:rsid w:val="003C1C84"/>
    <w:rsid w:val="003C2700"/>
    <w:rsid w:val="003C2848"/>
    <w:rsid w:val="003C355A"/>
    <w:rsid w:val="003C3B72"/>
    <w:rsid w:val="003C430F"/>
    <w:rsid w:val="003C5F9E"/>
    <w:rsid w:val="003C799A"/>
    <w:rsid w:val="003D0731"/>
    <w:rsid w:val="003D1365"/>
    <w:rsid w:val="003D15A9"/>
    <w:rsid w:val="003D31EE"/>
    <w:rsid w:val="003D37B5"/>
    <w:rsid w:val="003D527C"/>
    <w:rsid w:val="003D57C7"/>
    <w:rsid w:val="003D78D7"/>
    <w:rsid w:val="003E0A17"/>
    <w:rsid w:val="003E13A4"/>
    <w:rsid w:val="003E2BA8"/>
    <w:rsid w:val="003E40E0"/>
    <w:rsid w:val="003E4657"/>
    <w:rsid w:val="003E480F"/>
    <w:rsid w:val="003E4D52"/>
    <w:rsid w:val="003E54BB"/>
    <w:rsid w:val="003E557C"/>
    <w:rsid w:val="003E684A"/>
    <w:rsid w:val="003E6D66"/>
    <w:rsid w:val="003E7263"/>
    <w:rsid w:val="003E7C15"/>
    <w:rsid w:val="003F16A7"/>
    <w:rsid w:val="003F1815"/>
    <w:rsid w:val="003F1C68"/>
    <w:rsid w:val="003F25A1"/>
    <w:rsid w:val="003F29AE"/>
    <w:rsid w:val="003F2E90"/>
    <w:rsid w:val="003F3B13"/>
    <w:rsid w:val="003F3EE2"/>
    <w:rsid w:val="003F4FEC"/>
    <w:rsid w:val="003F55E8"/>
    <w:rsid w:val="003F5EA1"/>
    <w:rsid w:val="004012D3"/>
    <w:rsid w:val="00401CDD"/>
    <w:rsid w:val="004031DB"/>
    <w:rsid w:val="004042B3"/>
    <w:rsid w:val="004048BC"/>
    <w:rsid w:val="004049B5"/>
    <w:rsid w:val="00405609"/>
    <w:rsid w:val="00406D05"/>
    <w:rsid w:val="00406FA5"/>
    <w:rsid w:val="0040711B"/>
    <w:rsid w:val="00407260"/>
    <w:rsid w:val="00411A71"/>
    <w:rsid w:val="00411BD0"/>
    <w:rsid w:val="00411C9B"/>
    <w:rsid w:val="0041243E"/>
    <w:rsid w:val="004126BB"/>
    <w:rsid w:val="004133C0"/>
    <w:rsid w:val="004155F7"/>
    <w:rsid w:val="00415E0D"/>
    <w:rsid w:val="00416971"/>
    <w:rsid w:val="00416AEC"/>
    <w:rsid w:val="00416DB9"/>
    <w:rsid w:val="00420238"/>
    <w:rsid w:val="004207CB"/>
    <w:rsid w:val="00420AD0"/>
    <w:rsid w:val="00420C33"/>
    <w:rsid w:val="004220CF"/>
    <w:rsid w:val="00423608"/>
    <w:rsid w:val="00424276"/>
    <w:rsid w:val="004250E2"/>
    <w:rsid w:val="00425914"/>
    <w:rsid w:val="00426BD9"/>
    <w:rsid w:val="004274BC"/>
    <w:rsid w:val="00427EB1"/>
    <w:rsid w:val="00431CFF"/>
    <w:rsid w:val="00432A95"/>
    <w:rsid w:val="00434BD9"/>
    <w:rsid w:val="00434CA1"/>
    <w:rsid w:val="00434DBF"/>
    <w:rsid w:val="004359CF"/>
    <w:rsid w:val="0043742A"/>
    <w:rsid w:val="004379B3"/>
    <w:rsid w:val="0044092A"/>
    <w:rsid w:val="00440E63"/>
    <w:rsid w:val="00441454"/>
    <w:rsid w:val="0044273A"/>
    <w:rsid w:val="004432E8"/>
    <w:rsid w:val="004441FF"/>
    <w:rsid w:val="0044564A"/>
    <w:rsid w:val="00446D57"/>
    <w:rsid w:val="00450069"/>
    <w:rsid w:val="00450B2E"/>
    <w:rsid w:val="00451383"/>
    <w:rsid w:val="004536B0"/>
    <w:rsid w:val="00454A9E"/>
    <w:rsid w:val="00455676"/>
    <w:rsid w:val="00456E47"/>
    <w:rsid w:val="004579D0"/>
    <w:rsid w:val="00460057"/>
    <w:rsid w:val="0046033D"/>
    <w:rsid w:val="0046078A"/>
    <w:rsid w:val="004607EB"/>
    <w:rsid w:val="00461587"/>
    <w:rsid w:val="00462696"/>
    <w:rsid w:val="00462AA5"/>
    <w:rsid w:val="00463832"/>
    <w:rsid w:val="0046476F"/>
    <w:rsid w:val="0046527F"/>
    <w:rsid w:val="00465774"/>
    <w:rsid w:val="0046579C"/>
    <w:rsid w:val="00465BD5"/>
    <w:rsid w:val="00465F94"/>
    <w:rsid w:val="00466E1B"/>
    <w:rsid w:val="00470FB5"/>
    <w:rsid w:val="0047112A"/>
    <w:rsid w:val="004712A5"/>
    <w:rsid w:val="00472773"/>
    <w:rsid w:val="00472C6F"/>
    <w:rsid w:val="00472D9D"/>
    <w:rsid w:val="004741B6"/>
    <w:rsid w:val="00474201"/>
    <w:rsid w:val="00474C6A"/>
    <w:rsid w:val="00474FE5"/>
    <w:rsid w:val="0047546F"/>
    <w:rsid w:val="00477113"/>
    <w:rsid w:val="0047730E"/>
    <w:rsid w:val="00477D6F"/>
    <w:rsid w:val="00477DAA"/>
    <w:rsid w:val="00480EFB"/>
    <w:rsid w:val="00481636"/>
    <w:rsid w:val="0048177B"/>
    <w:rsid w:val="00481AF2"/>
    <w:rsid w:val="004827CD"/>
    <w:rsid w:val="00482ABA"/>
    <w:rsid w:val="0048307D"/>
    <w:rsid w:val="00483603"/>
    <w:rsid w:val="00483D2F"/>
    <w:rsid w:val="004847AB"/>
    <w:rsid w:val="00485762"/>
    <w:rsid w:val="00485D6C"/>
    <w:rsid w:val="0048703B"/>
    <w:rsid w:val="00487AF5"/>
    <w:rsid w:val="00490018"/>
    <w:rsid w:val="00490602"/>
    <w:rsid w:val="00490725"/>
    <w:rsid w:val="00490D0E"/>
    <w:rsid w:val="00491197"/>
    <w:rsid w:val="004917B1"/>
    <w:rsid w:val="00491C9D"/>
    <w:rsid w:val="00492628"/>
    <w:rsid w:val="00492D9B"/>
    <w:rsid w:val="00492F96"/>
    <w:rsid w:val="004956AF"/>
    <w:rsid w:val="00495BDA"/>
    <w:rsid w:val="0049679A"/>
    <w:rsid w:val="00496813"/>
    <w:rsid w:val="00496D48"/>
    <w:rsid w:val="004976D0"/>
    <w:rsid w:val="004A01AF"/>
    <w:rsid w:val="004A260B"/>
    <w:rsid w:val="004A50E6"/>
    <w:rsid w:val="004A5C97"/>
    <w:rsid w:val="004A5EFA"/>
    <w:rsid w:val="004A7C54"/>
    <w:rsid w:val="004A7C8C"/>
    <w:rsid w:val="004B0689"/>
    <w:rsid w:val="004B06A4"/>
    <w:rsid w:val="004B1FC4"/>
    <w:rsid w:val="004B2CA2"/>
    <w:rsid w:val="004B5CC6"/>
    <w:rsid w:val="004B7177"/>
    <w:rsid w:val="004B7AC6"/>
    <w:rsid w:val="004C3E67"/>
    <w:rsid w:val="004C5EB3"/>
    <w:rsid w:val="004C73F3"/>
    <w:rsid w:val="004D1944"/>
    <w:rsid w:val="004D29CE"/>
    <w:rsid w:val="004D3A44"/>
    <w:rsid w:val="004D5241"/>
    <w:rsid w:val="004D7126"/>
    <w:rsid w:val="004E0DB1"/>
    <w:rsid w:val="004E1B29"/>
    <w:rsid w:val="004E1EEB"/>
    <w:rsid w:val="004E37BB"/>
    <w:rsid w:val="004E3D39"/>
    <w:rsid w:val="004E440A"/>
    <w:rsid w:val="004E4BE1"/>
    <w:rsid w:val="004E6431"/>
    <w:rsid w:val="004E715E"/>
    <w:rsid w:val="004E76AD"/>
    <w:rsid w:val="004F09D3"/>
    <w:rsid w:val="004F0AEE"/>
    <w:rsid w:val="004F1D77"/>
    <w:rsid w:val="004F3446"/>
    <w:rsid w:val="004F77AA"/>
    <w:rsid w:val="004F7887"/>
    <w:rsid w:val="004F7C60"/>
    <w:rsid w:val="005002BE"/>
    <w:rsid w:val="00500693"/>
    <w:rsid w:val="00502265"/>
    <w:rsid w:val="005022AF"/>
    <w:rsid w:val="005030E3"/>
    <w:rsid w:val="00504945"/>
    <w:rsid w:val="00505B03"/>
    <w:rsid w:val="00506CAA"/>
    <w:rsid w:val="00506F32"/>
    <w:rsid w:val="0050729D"/>
    <w:rsid w:val="005119BA"/>
    <w:rsid w:val="00512B55"/>
    <w:rsid w:val="00512B68"/>
    <w:rsid w:val="00512C0C"/>
    <w:rsid w:val="0051468A"/>
    <w:rsid w:val="00515449"/>
    <w:rsid w:val="00516B33"/>
    <w:rsid w:val="00517B6B"/>
    <w:rsid w:val="005200CB"/>
    <w:rsid w:val="00521CE1"/>
    <w:rsid w:val="00523A6B"/>
    <w:rsid w:val="005240A7"/>
    <w:rsid w:val="00524E95"/>
    <w:rsid w:val="0052513B"/>
    <w:rsid w:val="00525749"/>
    <w:rsid w:val="00525F02"/>
    <w:rsid w:val="0052617E"/>
    <w:rsid w:val="0052653F"/>
    <w:rsid w:val="005267D3"/>
    <w:rsid w:val="00526CAA"/>
    <w:rsid w:val="005273A0"/>
    <w:rsid w:val="005309E2"/>
    <w:rsid w:val="005310F4"/>
    <w:rsid w:val="00534C47"/>
    <w:rsid w:val="00535BC3"/>
    <w:rsid w:val="005413FD"/>
    <w:rsid w:val="00541556"/>
    <w:rsid w:val="00543088"/>
    <w:rsid w:val="00543429"/>
    <w:rsid w:val="005455BB"/>
    <w:rsid w:val="005472A6"/>
    <w:rsid w:val="005504DE"/>
    <w:rsid w:val="00554258"/>
    <w:rsid w:val="0055599F"/>
    <w:rsid w:val="00560F8F"/>
    <w:rsid w:val="005619BC"/>
    <w:rsid w:val="00562B01"/>
    <w:rsid w:val="0056329A"/>
    <w:rsid w:val="005643E5"/>
    <w:rsid w:val="00565DA0"/>
    <w:rsid w:val="00565EBB"/>
    <w:rsid w:val="00567968"/>
    <w:rsid w:val="005707AA"/>
    <w:rsid w:val="00570AD7"/>
    <w:rsid w:val="00570E4C"/>
    <w:rsid w:val="00571265"/>
    <w:rsid w:val="005713BF"/>
    <w:rsid w:val="005731DA"/>
    <w:rsid w:val="0057388E"/>
    <w:rsid w:val="0057427A"/>
    <w:rsid w:val="00575B33"/>
    <w:rsid w:val="00576480"/>
    <w:rsid w:val="0057702E"/>
    <w:rsid w:val="005775C0"/>
    <w:rsid w:val="00580EC2"/>
    <w:rsid w:val="00582E38"/>
    <w:rsid w:val="00582E8A"/>
    <w:rsid w:val="00583004"/>
    <w:rsid w:val="005845F1"/>
    <w:rsid w:val="00584895"/>
    <w:rsid w:val="00584944"/>
    <w:rsid w:val="005858E9"/>
    <w:rsid w:val="00585B26"/>
    <w:rsid w:val="00587E19"/>
    <w:rsid w:val="00590EF5"/>
    <w:rsid w:val="0059146E"/>
    <w:rsid w:val="00591831"/>
    <w:rsid w:val="0059212B"/>
    <w:rsid w:val="00594577"/>
    <w:rsid w:val="0059567A"/>
    <w:rsid w:val="00595A99"/>
    <w:rsid w:val="005969A6"/>
    <w:rsid w:val="00597366"/>
    <w:rsid w:val="0059754C"/>
    <w:rsid w:val="005A05F6"/>
    <w:rsid w:val="005A53AB"/>
    <w:rsid w:val="005A58EE"/>
    <w:rsid w:val="005A59F6"/>
    <w:rsid w:val="005A6A99"/>
    <w:rsid w:val="005A6EAC"/>
    <w:rsid w:val="005A6EC8"/>
    <w:rsid w:val="005A70A0"/>
    <w:rsid w:val="005A70A7"/>
    <w:rsid w:val="005A7C8B"/>
    <w:rsid w:val="005B1AE9"/>
    <w:rsid w:val="005B3221"/>
    <w:rsid w:val="005B4721"/>
    <w:rsid w:val="005B4763"/>
    <w:rsid w:val="005B4B09"/>
    <w:rsid w:val="005B4B43"/>
    <w:rsid w:val="005B59A8"/>
    <w:rsid w:val="005B5FCE"/>
    <w:rsid w:val="005B6D90"/>
    <w:rsid w:val="005C01C7"/>
    <w:rsid w:val="005C0D5F"/>
    <w:rsid w:val="005C0F0D"/>
    <w:rsid w:val="005C1702"/>
    <w:rsid w:val="005C1EB2"/>
    <w:rsid w:val="005C4E15"/>
    <w:rsid w:val="005C5C78"/>
    <w:rsid w:val="005D0767"/>
    <w:rsid w:val="005D0B39"/>
    <w:rsid w:val="005D0D22"/>
    <w:rsid w:val="005D1580"/>
    <w:rsid w:val="005D1AA0"/>
    <w:rsid w:val="005D1AD3"/>
    <w:rsid w:val="005D2C93"/>
    <w:rsid w:val="005D35AE"/>
    <w:rsid w:val="005D3742"/>
    <w:rsid w:val="005D377B"/>
    <w:rsid w:val="005D44D3"/>
    <w:rsid w:val="005D4513"/>
    <w:rsid w:val="005D5CEB"/>
    <w:rsid w:val="005D6E9F"/>
    <w:rsid w:val="005E08C1"/>
    <w:rsid w:val="005E2E32"/>
    <w:rsid w:val="005E3751"/>
    <w:rsid w:val="005E3B59"/>
    <w:rsid w:val="005E4169"/>
    <w:rsid w:val="005E510A"/>
    <w:rsid w:val="005E5D48"/>
    <w:rsid w:val="005F0089"/>
    <w:rsid w:val="005F1A04"/>
    <w:rsid w:val="005F456B"/>
    <w:rsid w:val="005F55E2"/>
    <w:rsid w:val="005F6458"/>
    <w:rsid w:val="005F7DDA"/>
    <w:rsid w:val="00601852"/>
    <w:rsid w:val="006025D9"/>
    <w:rsid w:val="0060285D"/>
    <w:rsid w:val="00602B7C"/>
    <w:rsid w:val="00610451"/>
    <w:rsid w:val="00612ABE"/>
    <w:rsid w:val="00612BC2"/>
    <w:rsid w:val="00612E2A"/>
    <w:rsid w:val="00612ECB"/>
    <w:rsid w:val="00615461"/>
    <w:rsid w:val="006171B5"/>
    <w:rsid w:val="006201E3"/>
    <w:rsid w:val="00620BBD"/>
    <w:rsid w:val="00621422"/>
    <w:rsid w:val="00621794"/>
    <w:rsid w:val="00621CF5"/>
    <w:rsid w:val="006225F2"/>
    <w:rsid w:val="0062275A"/>
    <w:rsid w:val="006228F8"/>
    <w:rsid w:val="00623A51"/>
    <w:rsid w:val="00624065"/>
    <w:rsid w:val="0062425C"/>
    <w:rsid w:val="006249D7"/>
    <w:rsid w:val="00624CC0"/>
    <w:rsid w:val="00624FA0"/>
    <w:rsid w:val="00625388"/>
    <w:rsid w:val="00625961"/>
    <w:rsid w:val="00626F9E"/>
    <w:rsid w:val="00631A69"/>
    <w:rsid w:val="00631E75"/>
    <w:rsid w:val="0063214B"/>
    <w:rsid w:val="0063214E"/>
    <w:rsid w:val="00632547"/>
    <w:rsid w:val="00634399"/>
    <w:rsid w:val="00637115"/>
    <w:rsid w:val="00637783"/>
    <w:rsid w:val="00637ED4"/>
    <w:rsid w:val="00641904"/>
    <w:rsid w:val="00641DCB"/>
    <w:rsid w:val="00642A33"/>
    <w:rsid w:val="0064304D"/>
    <w:rsid w:val="00644381"/>
    <w:rsid w:val="006447D6"/>
    <w:rsid w:val="00644BB0"/>
    <w:rsid w:val="00644CFF"/>
    <w:rsid w:val="0064696E"/>
    <w:rsid w:val="0064767D"/>
    <w:rsid w:val="00647E75"/>
    <w:rsid w:val="006505E1"/>
    <w:rsid w:val="00651470"/>
    <w:rsid w:val="00651CA7"/>
    <w:rsid w:val="00653EBA"/>
    <w:rsid w:val="006546F0"/>
    <w:rsid w:val="00655465"/>
    <w:rsid w:val="00657BEB"/>
    <w:rsid w:val="00660B9D"/>
    <w:rsid w:val="00660CEE"/>
    <w:rsid w:val="0066152A"/>
    <w:rsid w:val="00661650"/>
    <w:rsid w:val="00662BB2"/>
    <w:rsid w:val="00663B07"/>
    <w:rsid w:val="00665512"/>
    <w:rsid w:val="00671A21"/>
    <w:rsid w:val="006724DD"/>
    <w:rsid w:val="006741CC"/>
    <w:rsid w:val="0067502D"/>
    <w:rsid w:val="00675501"/>
    <w:rsid w:val="0067555E"/>
    <w:rsid w:val="006768B9"/>
    <w:rsid w:val="00677C5D"/>
    <w:rsid w:val="00677E48"/>
    <w:rsid w:val="00680A79"/>
    <w:rsid w:val="00680EAC"/>
    <w:rsid w:val="0068243C"/>
    <w:rsid w:val="0068261B"/>
    <w:rsid w:val="00682E18"/>
    <w:rsid w:val="00682F98"/>
    <w:rsid w:val="00682F9E"/>
    <w:rsid w:val="00683B9E"/>
    <w:rsid w:val="00684186"/>
    <w:rsid w:val="00685E2D"/>
    <w:rsid w:val="00685EA9"/>
    <w:rsid w:val="00686256"/>
    <w:rsid w:val="00686A56"/>
    <w:rsid w:val="0068710D"/>
    <w:rsid w:val="00690394"/>
    <w:rsid w:val="006941C3"/>
    <w:rsid w:val="00694256"/>
    <w:rsid w:val="00694F04"/>
    <w:rsid w:val="00695225"/>
    <w:rsid w:val="00696AAF"/>
    <w:rsid w:val="00696D2C"/>
    <w:rsid w:val="00697105"/>
    <w:rsid w:val="006971BF"/>
    <w:rsid w:val="006A07A0"/>
    <w:rsid w:val="006A1E3D"/>
    <w:rsid w:val="006A1F00"/>
    <w:rsid w:val="006A2FA0"/>
    <w:rsid w:val="006A346A"/>
    <w:rsid w:val="006A422D"/>
    <w:rsid w:val="006A423E"/>
    <w:rsid w:val="006A4A97"/>
    <w:rsid w:val="006A4E54"/>
    <w:rsid w:val="006A7389"/>
    <w:rsid w:val="006B038C"/>
    <w:rsid w:val="006B1176"/>
    <w:rsid w:val="006B1596"/>
    <w:rsid w:val="006B178C"/>
    <w:rsid w:val="006B2A9A"/>
    <w:rsid w:val="006B5695"/>
    <w:rsid w:val="006B64B1"/>
    <w:rsid w:val="006B7A0A"/>
    <w:rsid w:val="006B7C4C"/>
    <w:rsid w:val="006C0180"/>
    <w:rsid w:val="006C0644"/>
    <w:rsid w:val="006C3253"/>
    <w:rsid w:val="006C3BEA"/>
    <w:rsid w:val="006C57DD"/>
    <w:rsid w:val="006C66DB"/>
    <w:rsid w:val="006C6AC0"/>
    <w:rsid w:val="006D010A"/>
    <w:rsid w:val="006D247C"/>
    <w:rsid w:val="006D33DE"/>
    <w:rsid w:val="006D33F9"/>
    <w:rsid w:val="006D35CB"/>
    <w:rsid w:val="006D38F8"/>
    <w:rsid w:val="006D418C"/>
    <w:rsid w:val="006D4C68"/>
    <w:rsid w:val="006D74B2"/>
    <w:rsid w:val="006D7A77"/>
    <w:rsid w:val="006E08C8"/>
    <w:rsid w:val="006E10B4"/>
    <w:rsid w:val="006E3A12"/>
    <w:rsid w:val="006E5A3C"/>
    <w:rsid w:val="006E696F"/>
    <w:rsid w:val="006E7556"/>
    <w:rsid w:val="006E7B2C"/>
    <w:rsid w:val="006F0653"/>
    <w:rsid w:val="006F0BB1"/>
    <w:rsid w:val="006F0C37"/>
    <w:rsid w:val="006F1041"/>
    <w:rsid w:val="006F13D3"/>
    <w:rsid w:val="006F3704"/>
    <w:rsid w:val="006F39F1"/>
    <w:rsid w:val="006F581D"/>
    <w:rsid w:val="006F6DE3"/>
    <w:rsid w:val="00700287"/>
    <w:rsid w:val="00700F2D"/>
    <w:rsid w:val="007020A8"/>
    <w:rsid w:val="00702681"/>
    <w:rsid w:val="00702A15"/>
    <w:rsid w:val="00704E48"/>
    <w:rsid w:val="00706836"/>
    <w:rsid w:val="00707D42"/>
    <w:rsid w:val="007103F6"/>
    <w:rsid w:val="00710C80"/>
    <w:rsid w:val="00710FE0"/>
    <w:rsid w:val="007111FD"/>
    <w:rsid w:val="00711810"/>
    <w:rsid w:val="00712097"/>
    <w:rsid w:val="00712127"/>
    <w:rsid w:val="00712494"/>
    <w:rsid w:val="00713087"/>
    <w:rsid w:val="00713F2E"/>
    <w:rsid w:val="00714425"/>
    <w:rsid w:val="0071482B"/>
    <w:rsid w:val="007148A7"/>
    <w:rsid w:val="00715C51"/>
    <w:rsid w:val="00717274"/>
    <w:rsid w:val="00720A86"/>
    <w:rsid w:val="0072124D"/>
    <w:rsid w:val="007214E0"/>
    <w:rsid w:val="00721D50"/>
    <w:rsid w:val="00722F7F"/>
    <w:rsid w:val="00724982"/>
    <w:rsid w:val="00727285"/>
    <w:rsid w:val="007317C1"/>
    <w:rsid w:val="0073580B"/>
    <w:rsid w:val="0073764D"/>
    <w:rsid w:val="00741043"/>
    <w:rsid w:val="00741666"/>
    <w:rsid w:val="0074363E"/>
    <w:rsid w:val="00743C27"/>
    <w:rsid w:val="00743E81"/>
    <w:rsid w:val="00744899"/>
    <w:rsid w:val="0074521E"/>
    <w:rsid w:val="00746E60"/>
    <w:rsid w:val="00746FAD"/>
    <w:rsid w:val="0074765F"/>
    <w:rsid w:val="00747664"/>
    <w:rsid w:val="00750587"/>
    <w:rsid w:val="007505B8"/>
    <w:rsid w:val="0075174C"/>
    <w:rsid w:val="00751A08"/>
    <w:rsid w:val="00752FDF"/>
    <w:rsid w:val="007533A7"/>
    <w:rsid w:val="00753DD2"/>
    <w:rsid w:val="007547A3"/>
    <w:rsid w:val="00755FCF"/>
    <w:rsid w:val="00756326"/>
    <w:rsid w:val="0075666D"/>
    <w:rsid w:val="00757873"/>
    <w:rsid w:val="00757C20"/>
    <w:rsid w:val="00757FE6"/>
    <w:rsid w:val="00760695"/>
    <w:rsid w:val="00760919"/>
    <w:rsid w:val="00760BA5"/>
    <w:rsid w:val="00760C1C"/>
    <w:rsid w:val="007611A3"/>
    <w:rsid w:val="007645E5"/>
    <w:rsid w:val="00764658"/>
    <w:rsid w:val="007647A9"/>
    <w:rsid w:val="00764F76"/>
    <w:rsid w:val="007652E3"/>
    <w:rsid w:val="00765A76"/>
    <w:rsid w:val="0076631C"/>
    <w:rsid w:val="0076785F"/>
    <w:rsid w:val="00767C7A"/>
    <w:rsid w:val="007708B9"/>
    <w:rsid w:val="00771032"/>
    <w:rsid w:val="00771B00"/>
    <w:rsid w:val="007722FE"/>
    <w:rsid w:val="007724EF"/>
    <w:rsid w:val="007729DE"/>
    <w:rsid w:val="007746A8"/>
    <w:rsid w:val="00775D49"/>
    <w:rsid w:val="00777585"/>
    <w:rsid w:val="00777ED8"/>
    <w:rsid w:val="007805C5"/>
    <w:rsid w:val="007806B3"/>
    <w:rsid w:val="00780859"/>
    <w:rsid w:val="00780E12"/>
    <w:rsid w:val="00781EDB"/>
    <w:rsid w:val="00783592"/>
    <w:rsid w:val="00784DBE"/>
    <w:rsid w:val="00784E0F"/>
    <w:rsid w:val="0078516E"/>
    <w:rsid w:val="007858BB"/>
    <w:rsid w:val="00785BFF"/>
    <w:rsid w:val="00785DAB"/>
    <w:rsid w:val="00790478"/>
    <w:rsid w:val="007919B9"/>
    <w:rsid w:val="00791ECF"/>
    <w:rsid w:val="00792C8A"/>
    <w:rsid w:val="00793443"/>
    <w:rsid w:val="00793BEC"/>
    <w:rsid w:val="00793EEE"/>
    <w:rsid w:val="007944AD"/>
    <w:rsid w:val="00794EE9"/>
    <w:rsid w:val="00795F44"/>
    <w:rsid w:val="00796FB2"/>
    <w:rsid w:val="00797D1C"/>
    <w:rsid w:val="00797F69"/>
    <w:rsid w:val="007A07E7"/>
    <w:rsid w:val="007A0BED"/>
    <w:rsid w:val="007A462A"/>
    <w:rsid w:val="007A4D4E"/>
    <w:rsid w:val="007A4FB2"/>
    <w:rsid w:val="007A50B2"/>
    <w:rsid w:val="007A571A"/>
    <w:rsid w:val="007A57F8"/>
    <w:rsid w:val="007A6C67"/>
    <w:rsid w:val="007A7487"/>
    <w:rsid w:val="007B17DD"/>
    <w:rsid w:val="007B26E7"/>
    <w:rsid w:val="007B26FB"/>
    <w:rsid w:val="007B297A"/>
    <w:rsid w:val="007B316F"/>
    <w:rsid w:val="007B3983"/>
    <w:rsid w:val="007B3CE0"/>
    <w:rsid w:val="007B4569"/>
    <w:rsid w:val="007B4B69"/>
    <w:rsid w:val="007B5821"/>
    <w:rsid w:val="007B7DA4"/>
    <w:rsid w:val="007C0CE6"/>
    <w:rsid w:val="007C114A"/>
    <w:rsid w:val="007C1632"/>
    <w:rsid w:val="007C19E4"/>
    <w:rsid w:val="007C2357"/>
    <w:rsid w:val="007C2930"/>
    <w:rsid w:val="007C3324"/>
    <w:rsid w:val="007C4558"/>
    <w:rsid w:val="007C5295"/>
    <w:rsid w:val="007C61D5"/>
    <w:rsid w:val="007C76B2"/>
    <w:rsid w:val="007D0303"/>
    <w:rsid w:val="007D03BD"/>
    <w:rsid w:val="007D191B"/>
    <w:rsid w:val="007D1FF8"/>
    <w:rsid w:val="007D2FD8"/>
    <w:rsid w:val="007D348B"/>
    <w:rsid w:val="007D36DC"/>
    <w:rsid w:val="007D45E4"/>
    <w:rsid w:val="007D4CB7"/>
    <w:rsid w:val="007D52BD"/>
    <w:rsid w:val="007D623E"/>
    <w:rsid w:val="007D76C1"/>
    <w:rsid w:val="007E11DF"/>
    <w:rsid w:val="007E1C66"/>
    <w:rsid w:val="007E2260"/>
    <w:rsid w:val="007E256B"/>
    <w:rsid w:val="007E2F62"/>
    <w:rsid w:val="007E3C10"/>
    <w:rsid w:val="007E3D26"/>
    <w:rsid w:val="007E48F3"/>
    <w:rsid w:val="007E597D"/>
    <w:rsid w:val="007E64F7"/>
    <w:rsid w:val="007E6AD6"/>
    <w:rsid w:val="007E788D"/>
    <w:rsid w:val="007E79D7"/>
    <w:rsid w:val="007F0648"/>
    <w:rsid w:val="007F1B53"/>
    <w:rsid w:val="007F1ED4"/>
    <w:rsid w:val="007F229C"/>
    <w:rsid w:val="007F25BF"/>
    <w:rsid w:val="007F2813"/>
    <w:rsid w:val="007F2E0C"/>
    <w:rsid w:val="007F3ACF"/>
    <w:rsid w:val="007F494F"/>
    <w:rsid w:val="007F5726"/>
    <w:rsid w:val="007F5F04"/>
    <w:rsid w:val="007F6758"/>
    <w:rsid w:val="007F677D"/>
    <w:rsid w:val="00801478"/>
    <w:rsid w:val="00801F62"/>
    <w:rsid w:val="00802131"/>
    <w:rsid w:val="00802D2A"/>
    <w:rsid w:val="008040A2"/>
    <w:rsid w:val="008077B1"/>
    <w:rsid w:val="00810241"/>
    <w:rsid w:val="00810414"/>
    <w:rsid w:val="00810851"/>
    <w:rsid w:val="008127B8"/>
    <w:rsid w:val="0081316E"/>
    <w:rsid w:val="00813CEA"/>
    <w:rsid w:val="00813EB5"/>
    <w:rsid w:val="00814AB3"/>
    <w:rsid w:val="00814B67"/>
    <w:rsid w:val="00816112"/>
    <w:rsid w:val="00816FBB"/>
    <w:rsid w:val="00817564"/>
    <w:rsid w:val="00817690"/>
    <w:rsid w:val="00820539"/>
    <w:rsid w:val="008205EB"/>
    <w:rsid w:val="0082271C"/>
    <w:rsid w:val="00822FDE"/>
    <w:rsid w:val="00823132"/>
    <w:rsid w:val="00823B86"/>
    <w:rsid w:val="00823B89"/>
    <w:rsid w:val="00825116"/>
    <w:rsid w:val="00825E99"/>
    <w:rsid w:val="00826240"/>
    <w:rsid w:val="008264A5"/>
    <w:rsid w:val="00826D33"/>
    <w:rsid w:val="00827308"/>
    <w:rsid w:val="00827B4F"/>
    <w:rsid w:val="00827E25"/>
    <w:rsid w:val="00833AA0"/>
    <w:rsid w:val="0083408A"/>
    <w:rsid w:val="00835420"/>
    <w:rsid w:val="0083591F"/>
    <w:rsid w:val="00835F9A"/>
    <w:rsid w:val="00836E00"/>
    <w:rsid w:val="008373D0"/>
    <w:rsid w:val="00837466"/>
    <w:rsid w:val="0083754E"/>
    <w:rsid w:val="00837B47"/>
    <w:rsid w:val="00840054"/>
    <w:rsid w:val="00840D91"/>
    <w:rsid w:val="00842195"/>
    <w:rsid w:val="00842D65"/>
    <w:rsid w:val="0084404D"/>
    <w:rsid w:val="00844D34"/>
    <w:rsid w:val="00845877"/>
    <w:rsid w:val="008465E0"/>
    <w:rsid w:val="00847203"/>
    <w:rsid w:val="0084784C"/>
    <w:rsid w:val="00847D6F"/>
    <w:rsid w:val="00847F65"/>
    <w:rsid w:val="00850731"/>
    <w:rsid w:val="00850F35"/>
    <w:rsid w:val="008514BC"/>
    <w:rsid w:val="00852655"/>
    <w:rsid w:val="008532C1"/>
    <w:rsid w:val="00853EC3"/>
    <w:rsid w:val="00854273"/>
    <w:rsid w:val="0085454A"/>
    <w:rsid w:val="00854596"/>
    <w:rsid w:val="00860A1B"/>
    <w:rsid w:val="00862788"/>
    <w:rsid w:val="00862DA8"/>
    <w:rsid w:val="00863D04"/>
    <w:rsid w:val="008654DC"/>
    <w:rsid w:val="00865EDF"/>
    <w:rsid w:val="00872457"/>
    <w:rsid w:val="00872E9A"/>
    <w:rsid w:val="00873C47"/>
    <w:rsid w:val="00873C8C"/>
    <w:rsid w:val="0087452E"/>
    <w:rsid w:val="00874A3F"/>
    <w:rsid w:val="00874E96"/>
    <w:rsid w:val="00874F13"/>
    <w:rsid w:val="00875F30"/>
    <w:rsid w:val="00876509"/>
    <w:rsid w:val="00877667"/>
    <w:rsid w:val="00877740"/>
    <w:rsid w:val="00877EA3"/>
    <w:rsid w:val="00881333"/>
    <w:rsid w:val="00882BE9"/>
    <w:rsid w:val="0088339D"/>
    <w:rsid w:val="00884322"/>
    <w:rsid w:val="00884363"/>
    <w:rsid w:val="00884D3F"/>
    <w:rsid w:val="00885082"/>
    <w:rsid w:val="00885682"/>
    <w:rsid w:val="00885B12"/>
    <w:rsid w:val="00885E74"/>
    <w:rsid w:val="008863E1"/>
    <w:rsid w:val="00886902"/>
    <w:rsid w:val="00890139"/>
    <w:rsid w:val="00891888"/>
    <w:rsid w:val="00892C8C"/>
    <w:rsid w:val="00893ECB"/>
    <w:rsid w:val="00894AA6"/>
    <w:rsid w:val="00894EAB"/>
    <w:rsid w:val="008952E5"/>
    <w:rsid w:val="008962C8"/>
    <w:rsid w:val="008973DB"/>
    <w:rsid w:val="008A3232"/>
    <w:rsid w:val="008A33D0"/>
    <w:rsid w:val="008A3B29"/>
    <w:rsid w:val="008A6E92"/>
    <w:rsid w:val="008B00A8"/>
    <w:rsid w:val="008B02B9"/>
    <w:rsid w:val="008B0470"/>
    <w:rsid w:val="008B0BAC"/>
    <w:rsid w:val="008B0C70"/>
    <w:rsid w:val="008B13AC"/>
    <w:rsid w:val="008B1D72"/>
    <w:rsid w:val="008B20AA"/>
    <w:rsid w:val="008B2850"/>
    <w:rsid w:val="008B2F41"/>
    <w:rsid w:val="008B3D8C"/>
    <w:rsid w:val="008B49ED"/>
    <w:rsid w:val="008B4B23"/>
    <w:rsid w:val="008B66DE"/>
    <w:rsid w:val="008C060A"/>
    <w:rsid w:val="008C0DB7"/>
    <w:rsid w:val="008C1B48"/>
    <w:rsid w:val="008C1E9D"/>
    <w:rsid w:val="008C27B8"/>
    <w:rsid w:val="008C32A3"/>
    <w:rsid w:val="008C3FC7"/>
    <w:rsid w:val="008C46D2"/>
    <w:rsid w:val="008C4B20"/>
    <w:rsid w:val="008C73BB"/>
    <w:rsid w:val="008C7759"/>
    <w:rsid w:val="008C7CC8"/>
    <w:rsid w:val="008D1340"/>
    <w:rsid w:val="008D1927"/>
    <w:rsid w:val="008D1B0D"/>
    <w:rsid w:val="008D255A"/>
    <w:rsid w:val="008D2DDC"/>
    <w:rsid w:val="008D488E"/>
    <w:rsid w:val="008D5218"/>
    <w:rsid w:val="008D64BA"/>
    <w:rsid w:val="008D652D"/>
    <w:rsid w:val="008D7855"/>
    <w:rsid w:val="008D7EC1"/>
    <w:rsid w:val="008E076D"/>
    <w:rsid w:val="008E0DC7"/>
    <w:rsid w:val="008E2AEB"/>
    <w:rsid w:val="008E2E7C"/>
    <w:rsid w:val="008E53DF"/>
    <w:rsid w:val="008E5FFA"/>
    <w:rsid w:val="008E7193"/>
    <w:rsid w:val="008E742E"/>
    <w:rsid w:val="008F2FE9"/>
    <w:rsid w:val="008F31CA"/>
    <w:rsid w:val="008F32B5"/>
    <w:rsid w:val="008F3C11"/>
    <w:rsid w:val="008F3F09"/>
    <w:rsid w:val="008F6F74"/>
    <w:rsid w:val="008F7238"/>
    <w:rsid w:val="008F7EE0"/>
    <w:rsid w:val="0090097D"/>
    <w:rsid w:val="00900E5F"/>
    <w:rsid w:val="00901D95"/>
    <w:rsid w:val="00902EC1"/>
    <w:rsid w:val="00903C8C"/>
    <w:rsid w:val="00905499"/>
    <w:rsid w:val="00905619"/>
    <w:rsid w:val="0090591D"/>
    <w:rsid w:val="00905F06"/>
    <w:rsid w:val="00907586"/>
    <w:rsid w:val="00907A61"/>
    <w:rsid w:val="00910239"/>
    <w:rsid w:val="009107CC"/>
    <w:rsid w:val="009111DD"/>
    <w:rsid w:val="00912FAE"/>
    <w:rsid w:val="009135AC"/>
    <w:rsid w:val="00913964"/>
    <w:rsid w:val="009155A8"/>
    <w:rsid w:val="00915D2E"/>
    <w:rsid w:val="00921347"/>
    <w:rsid w:val="0092254B"/>
    <w:rsid w:val="00922F92"/>
    <w:rsid w:val="00923ACB"/>
    <w:rsid w:val="00923EBF"/>
    <w:rsid w:val="009262B8"/>
    <w:rsid w:val="0092667C"/>
    <w:rsid w:val="00927A07"/>
    <w:rsid w:val="0093187C"/>
    <w:rsid w:val="009321F5"/>
    <w:rsid w:val="00932A0F"/>
    <w:rsid w:val="00932ADB"/>
    <w:rsid w:val="00932D57"/>
    <w:rsid w:val="009333BB"/>
    <w:rsid w:val="00933CA7"/>
    <w:rsid w:val="0093427A"/>
    <w:rsid w:val="00934358"/>
    <w:rsid w:val="00935E16"/>
    <w:rsid w:val="0093635B"/>
    <w:rsid w:val="00936535"/>
    <w:rsid w:val="0093679E"/>
    <w:rsid w:val="00936F6D"/>
    <w:rsid w:val="00936F82"/>
    <w:rsid w:val="00940ABF"/>
    <w:rsid w:val="009411ED"/>
    <w:rsid w:val="0094130E"/>
    <w:rsid w:val="00941765"/>
    <w:rsid w:val="00943111"/>
    <w:rsid w:val="00943395"/>
    <w:rsid w:val="009436B6"/>
    <w:rsid w:val="0094391B"/>
    <w:rsid w:val="00943F9D"/>
    <w:rsid w:val="00945CE1"/>
    <w:rsid w:val="0094771D"/>
    <w:rsid w:val="00950F72"/>
    <w:rsid w:val="009519F7"/>
    <w:rsid w:val="00951E4E"/>
    <w:rsid w:val="009524CB"/>
    <w:rsid w:val="009526D9"/>
    <w:rsid w:val="00952EB9"/>
    <w:rsid w:val="00953A95"/>
    <w:rsid w:val="00955728"/>
    <w:rsid w:val="009558D8"/>
    <w:rsid w:val="00956A64"/>
    <w:rsid w:val="00957E48"/>
    <w:rsid w:val="0096141C"/>
    <w:rsid w:val="00962012"/>
    <w:rsid w:val="00962136"/>
    <w:rsid w:val="00963AE8"/>
    <w:rsid w:val="00965DE5"/>
    <w:rsid w:val="00966464"/>
    <w:rsid w:val="00967A57"/>
    <w:rsid w:val="009705D3"/>
    <w:rsid w:val="00970A4B"/>
    <w:rsid w:val="00970FA7"/>
    <w:rsid w:val="009714A0"/>
    <w:rsid w:val="0097176B"/>
    <w:rsid w:val="00972014"/>
    <w:rsid w:val="00974282"/>
    <w:rsid w:val="00976A94"/>
    <w:rsid w:val="009770BE"/>
    <w:rsid w:val="00977523"/>
    <w:rsid w:val="00980A4F"/>
    <w:rsid w:val="00980BF0"/>
    <w:rsid w:val="009815E7"/>
    <w:rsid w:val="00981DA2"/>
    <w:rsid w:val="009829C3"/>
    <w:rsid w:val="00984136"/>
    <w:rsid w:val="009850F3"/>
    <w:rsid w:val="0098564C"/>
    <w:rsid w:val="00986239"/>
    <w:rsid w:val="00986272"/>
    <w:rsid w:val="009863E7"/>
    <w:rsid w:val="00986900"/>
    <w:rsid w:val="00986919"/>
    <w:rsid w:val="00986CDB"/>
    <w:rsid w:val="009876B1"/>
    <w:rsid w:val="00987925"/>
    <w:rsid w:val="00987F0A"/>
    <w:rsid w:val="00992328"/>
    <w:rsid w:val="00992B1C"/>
    <w:rsid w:val="00992B1F"/>
    <w:rsid w:val="00992FEC"/>
    <w:rsid w:val="00995EEA"/>
    <w:rsid w:val="00996FA1"/>
    <w:rsid w:val="00997CB1"/>
    <w:rsid w:val="009A0898"/>
    <w:rsid w:val="009A5F20"/>
    <w:rsid w:val="009B49F5"/>
    <w:rsid w:val="009B523D"/>
    <w:rsid w:val="009B568A"/>
    <w:rsid w:val="009B60AE"/>
    <w:rsid w:val="009B61F4"/>
    <w:rsid w:val="009B68A0"/>
    <w:rsid w:val="009B724C"/>
    <w:rsid w:val="009B74EE"/>
    <w:rsid w:val="009B7A21"/>
    <w:rsid w:val="009B7BDC"/>
    <w:rsid w:val="009B7BDF"/>
    <w:rsid w:val="009C0373"/>
    <w:rsid w:val="009C1CB5"/>
    <w:rsid w:val="009C33D1"/>
    <w:rsid w:val="009C4421"/>
    <w:rsid w:val="009C4A45"/>
    <w:rsid w:val="009C4CBA"/>
    <w:rsid w:val="009C4EF7"/>
    <w:rsid w:val="009C561D"/>
    <w:rsid w:val="009C7406"/>
    <w:rsid w:val="009C7BC7"/>
    <w:rsid w:val="009D010E"/>
    <w:rsid w:val="009D3F6B"/>
    <w:rsid w:val="009D48BC"/>
    <w:rsid w:val="009D5B21"/>
    <w:rsid w:val="009D5FBD"/>
    <w:rsid w:val="009D65DF"/>
    <w:rsid w:val="009D6C55"/>
    <w:rsid w:val="009D7C25"/>
    <w:rsid w:val="009D7E07"/>
    <w:rsid w:val="009E1001"/>
    <w:rsid w:val="009E1213"/>
    <w:rsid w:val="009E1936"/>
    <w:rsid w:val="009E211E"/>
    <w:rsid w:val="009E2BEB"/>
    <w:rsid w:val="009E3CDB"/>
    <w:rsid w:val="009E3F40"/>
    <w:rsid w:val="009E432E"/>
    <w:rsid w:val="009E4B45"/>
    <w:rsid w:val="009E591E"/>
    <w:rsid w:val="009E5FD8"/>
    <w:rsid w:val="009E678D"/>
    <w:rsid w:val="009E6A25"/>
    <w:rsid w:val="009E6DAF"/>
    <w:rsid w:val="009E74B6"/>
    <w:rsid w:val="009F0A51"/>
    <w:rsid w:val="009F0E5F"/>
    <w:rsid w:val="009F156F"/>
    <w:rsid w:val="009F15EA"/>
    <w:rsid w:val="009F1781"/>
    <w:rsid w:val="009F1D5C"/>
    <w:rsid w:val="009F34D0"/>
    <w:rsid w:val="009F6AC7"/>
    <w:rsid w:val="00A010AC"/>
    <w:rsid w:val="00A010C5"/>
    <w:rsid w:val="00A0334E"/>
    <w:rsid w:val="00A03968"/>
    <w:rsid w:val="00A03D52"/>
    <w:rsid w:val="00A0456B"/>
    <w:rsid w:val="00A04D45"/>
    <w:rsid w:val="00A05D1F"/>
    <w:rsid w:val="00A05F8A"/>
    <w:rsid w:val="00A06D2A"/>
    <w:rsid w:val="00A07547"/>
    <w:rsid w:val="00A077DF"/>
    <w:rsid w:val="00A07ED2"/>
    <w:rsid w:val="00A11B57"/>
    <w:rsid w:val="00A11C5B"/>
    <w:rsid w:val="00A13284"/>
    <w:rsid w:val="00A1413D"/>
    <w:rsid w:val="00A14314"/>
    <w:rsid w:val="00A1722C"/>
    <w:rsid w:val="00A17BE5"/>
    <w:rsid w:val="00A235E9"/>
    <w:rsid w:val="00A26D5C"/>
    <w:rsid w:val="00A27005"/>
    <w:rsid w:val="00A3091B"/>
    <w:rsid w:val="00A30EAE"/>
    <w:rsid w:val="00A31642"/>
    <w:rsid w:val="00A31B14"/>
    <w:rsid w:val="00A31B1D"/>
    <w:rsid w:val="00A343E1"/>
    <w:rsid w:val="00A34BC6"/>
    <w:rsid w:val="00A34E85"/>
    <w:rsid w:val="00A36698"/>
    <w:rsid w:val="00A3789D"/>
    <w:rsid w:val="00A40B9E"/>
    <w:rsid w:val="00A411E9"/>
    <w:rsid w:val="00A41808"/>
    <w:rsid w:val="00A432B2"/>
    <w:rsid w:val="00A44148"/>
    <w:rsid w:val="00A44664"/>
    <w:rsid w:val="00A45D88"/>
    <w:rsid w:val="00A46330"/>
    <w:rsid w:val="00A46C95"/>
    <w:rsid w:val="00A474CB"/>
    <w:rsid w:val="00A504BB"/>
    <w:rsid w:val="00A505A9"/>
    <w:rsid w:val="00A50AB5"/>
    <w:rsid w:val="00A522A5"/>
    <w:rsid w:val="00A5238B"/>
    <w:rsid w:val="00A52C89"/>
    <w:rsid w:val="00A53ED7"/>
    <w:rsid w:val="00A5440D"/>
    <w:rsid w:val="00A547FE"/>
    <w:rsid w:val="00A54833"/>
    <w:rsid w:val="00A549D3"/>
    <w:rsid w:val="00A5684F"/>
    <w:rsid w:val="00A605E5"/>
    <w:rsid w:val="00A61A8D"/>
    <w:rsid w:val="00A62C32"/>
    <w:rsid w:val="00A6330F"/>
    <w:rsid w:val="00A648AC"/>
    <w:rsid w:val="00A654CE"/>
    <w:rsid w:val="00A700B1"/>
    <w:rsid w:val="00A70AAC"/>
    <w:rsid w:val="00A71A2E"/>
    <w:rsid w:val="00A73B95"/>
    <w:rsid w:val="00A73F67"/>
    <w:rsid w:val="00A741A7"/>
    <w:rsid w:val="00A8022B"/>
    <w:rsid w:val="00A803B8"/>
    <w:rsid w:val="00A809ED"/>
    <w:rsid w:val="00A82A2B"/>
    <w:rsid w:val="00A82C22"/>
    <w:rsid w:val="00A8327A"/>
    <w:rsid w:val="00A835B2"/>
    <w:rsid w:val="00A835FE"/>
    <w:rsid w:val="00A843C3"/>
    <w:rsid w:val="00A8449D"/>
    <w:rsid w:val="00A84C37"/>
    <w:rsid w:val="00A85781"/>
    <w:rsid w:val="00A85C5E"/>
    <w:rsid w:val="00A90C6D"/>
    <w:rsid w:val="00A90C75"/>
    <w:rsid w:val="00A90CBE"/>
    <w:rsid w:val="00A910B8"/>
    <w:rsid w:val="00A92A05"/>
    <w:rsid w:val="00A93A07"/>
    <w:rsid w:val="00A94072"/>
    <w:rsid w:val="00A9427B"/>
    <w:rsid w:val="00A942DA"/>
    <w:rsid w:val="00A94F61"/>
    <w:rsid w:val="00A94FC6"/>
    <w:rsid w:val="00A96A72"/>
    <w:rsid w:val="00A96B65"/>
    <w:rsid w:val="00AA108D"/>
    <w:rsid w:val="00AA1799"/>
    <w:rsid w:val="00AA3985"/>
    <w:rsid w:val="00AA410A"/>
    <w:rsid w:val="00AA5213"/>
    <w:rsid w:val="00AA63F4"/>
    <w:rsid w:val="00AA754D"/>
    <w:rsid w:val="00AA7716"/>
    <w:rsid w:val="00AB14F8"/>
    <w:rsid w:val="00AB1DD9"/>
    <w:rsid w:val="00AB2F41"/>
    <w:rsid w:val="00AB4037"/>
    <w:rsid w:val="00AB43E9"/>
    <w:rsid w:val="00AB4B61"/>
    <w:rsid w:val="00AB5DF8"/>
    <w:rsid w:val="00AB7B38"/>
    <w:rsid w:val="00AB7BAB"/>
    <w:rsid w:val="00AC0CE5"/>
    <w:rsid w:val="00AC0E34"/>
    <w:rsid w:val="00AC310A"/>
    <w:rsid w:val="00AC339B"/>
    <w:rsid w:val="00AC3981"/>
    <w:rsid w:val="00AC3B77"/>
    <w:rsid w:val="00AC403E"/>
    <w:rsid w:val="00AC40D6"/>
    <w:rsid w:val="00AC472E"/>
    <w:rsid w:val="00AC4DBA"/>
    <w:rsid w:val="00AC7A54"/>
    <w:rsid w:val="00AD0E8E"/>
    <w:rsid w:val="00AD126A"/>
    <w:rsid w:val="00AD223D"/>
    <w:rsid w:val="00AD238F"/>
    <w:rsid w:val="00AD4B4D"/>
    <w:rsid w:val="00AD5855"/>
    <w:rsid w:val="00AD613E"/>
    <w:rsid w:val="00AD7663"/>
    <w:rsid w:val="00AD7D7D"/>
    <w:rsid w:val="00AE0009"/>
    <w:rsid w:val="00AE136C"/>
    <w:rsid w:val="00AE2D1A"/>
    <w:rsid w:val="00AE3AD8"/>
    <w:rsid w:val="00AE428D"/>
    <w:rsid w:val="00AE45E6"/>
    <w:rsid w:val="00AE62DA"/>
    <w:rsid w:val="00AE7FE8"/>
    <w:rsid w:val="00AF05E2"/>
    <w:rsid w:val="00AF3121"/>
    <w:rsid w:val="00AF4ECF"/>
    <w:rsid w:val="00AF686E"/>
    <w:rsid w:val="00AF6ACE"/>
    <w:rsid w:val="00AF6DF2"/>
    <w:rsid w:val="00B00604"/>
    <w:rsid w:val="00B0062F"/>
    <w:rsid w:val="00B01D20"/>
    <w:rsid w:val="00B0203A"/>
    <w:rsid w:val="00B02B1B"/>
    <w:rsid w:val="00B034FE"/>
    <w:rsid w:val="00B03CEB"/>
    <w:rsid w:val="00B04835"/>
    <w:rsid w:val="00B04A7E"/>
    <w:rsid w:val="00B07A50"/>
    <w:rsid w:val="00B10BBC"/>
    <w:rsid w:val="00B10DB6"/>
    <w:rsid w:val="00B11BDE"/>
    <w:rsid w:val="00B11DBE"/>
    <w:rsid w:val="00B12517"/>
    <w:rsid w:val="00B12BE4"/>
    <w:rsid w:val="00B12F8B"/>
    <w:rsid w:val="00B135BD"/>
    <w:rsid w:val="00B14B2F"/>
    <w:rsid w:val="00B14D75"/>
    <w:rsid w:val="00B1588E"/>
    <w:rsid w:val="00B15E15"/>
    <w:rsid w:val="00B16002"/>
    <w:rsid w:val="00B16978"/>
    <w:rsid w:val="00B17EC7"/>
    <w:rsid w:val="00B20994"/>
    <w:rsid w:val="00B223D1"/>
    <w:rsid w:val="00B226FC"/>
    <w:rsid w:val="00B23AD4"/>
    <w:rsid w:val="00B24CBA"/>
    <w:rsid w:val="00B258FD"/>
    <w:rsid w:val="00B25A1E"/>
    <w:rsid w:val="00B26299"/>
    <w:rsid w:val="00B26E2C"/>
    <w:rsid w:val="00B270D3"/>
    <w:rsid w:val="00B30F54"/>
    <w:rsid w:val="00B31623"/>
    <w:rsid w:val="00B31DA9"/>
    <w:rsid w:val="00B332EF"/>
    <w:rsid w:val="00B3399D"/>
    <w:rsid w:val="00B3431C"/>
    <w:rsid w:val="00B35F63"/>
    <w:rsid w:val="00B36684"/>
    <w:rsid w:val="00B3702A"/>
    <w:rsid w:val="00B43FE6"/>
    <w:rsid w:val="00B456AD"/>
    <w:rsid w:val="00B45BEC"/>
    <w:rsid w:val="00B46941"/>
    <w:rsid w:val="00B47CF8"/>
    <w:rsid w:val="00B50856"/>
    <w:rsid w:val="00B515BC"/>
    <w:rsid w:val="00B5176D"/>
    <w:rsid w:val="00B529D4"/>
    <w:rsid w:val="00B52A36"/>
    <w:rsid w:val="00B53F37"/>
    <w:rsid w:val="00B54FFC"/>
    <w:rsid w:val="00B5519C"/>
    <w:rsid w:val="00B5673A"/>
    <w:rsid w:val="00B567DF"/>
    <w:rsid w:val="00B56A5D"/>
    <w:rsid w:val="00B57289"/>
    <w:rsid w:val="00B5775F"/>
    <w:rsid w:val="00B634B3"/>
    <w:rsid w:val="00B637F8"/>
    <w:rsid w:val="00B63B46"/>
    <w:rsid w:val="00B63FEF"/>
    <w:rsid w:val="00B65804"/>
    <w:rsid w:val="00B66ED5"/>
    <w:rsid w:val="00B70436"/>
    <w:rsid w:val="00B70C19"/>
    <w:rsid w:val="00B71756"/>
    <w:rsid w:val="00B721C1"/>
    <w:rsid w:val="00B725AD"/>
    <w:rsid w:val="00B72845"/>
    <w:rsid w:val="00B7406D"/>
    <w:rsid w:val="00B74D39"/>
    <w:rsid w:val="00B757F3"/>
    <w:rsid w:val="00B75B2D"/>
    <w:rsid w:val="00B76798"/>
    <w:rsid w:val="00B80A0E"/>
    <w:rsid w:val="00B817DE"/>
    <w:rsid w:val="00B8288D"/>
    <w:rsid w:val="00B833E5"/>
    <w:rsid w:val="00B85B3D"/>
    <w:rsid w:val="00B85D03"/>
    <w:rsid w:val="00B86D79"/>
    <w:rsid w:val="00B87132"/>
    <w:rsid w:val="00B903AE"/>
    <w:rsid w:val="00B93477"/>
    <w:rsid w:val="00B961C6"/>
    <w:rsid w:val="00B96431"/>
    <w:rsid w:val="00B96775"/>
    <w:rsid w:val="00B9679C"/>
    <w:rsid w:val="00B97EC8"/>
    <w:rsid w:val="00BA0710"/>
    <w:rsid w:val="00BA1B1C"/>
    <w:rsid w:val="00BA27F4"/>
    <w:rsid w:val="00BA3121"/>
    <w:rsid w:val="00BA492B"/>
    <w:rsid w:val="00BA61FB"/>
    <w:rsid w:val="00BA6F29"/>
    <w:rsid w:val="00BA7866"/>
    <w:rsid w:val="00BB070B"/>
    <w:rsid w:val="00BB1BBD"/>
    <w:rsid w:val="00BB2092"/>
    <w:rsid w:val="00BB21DA"/>
    <w:rsid w:val="00BB273C"/>
    <w:rsid w:val="00BB2864"/>
    <w:rsid w:val="00BB2EB0"/>
    <w:rsid w:val="00BB2F6C"/>
    <w:rsid w:val="00BB3348"/>
    <w:rsid w:val="00BB3E9A"/>
    <w:rsid w:val="00BB450C"/>
    <w:rsid w:val="00BB4DFF"/>
    <w:rsid w:val="00BB5BD2"/>
    <w:rsid w:val="00BB5CC1"/>
    <w:rsid w:val="00BB5D48"/>
    <w:rsid w:val="00BB70FF"/>
    <w:rsid w:val="00BB713F"/>
    <w:rsid w:val="00BC0DA4"/>
    <w:rsid w:val="00BC20E6"/>
    <w:rsid w:val="00BC27B2"/>
    <w:rsid w:val="00BC2CA7"/>
    <w:rsid w:val="00BC38C2"/>
    <w:rsid w:val="00BC3F44"/>
    <w:rsid w:val="00BC5003"/>
    <w:rsid w:val="00BC546E"/>
    <w:rsid w:val="00BC59F3"/>
    <w:rsid w:val="00BC6525"/>
    <w:rsid w:val="00BC692E"/>
    <w:rsid w:val="00BC780E"/>
    <w:rsid w:val="00BD018E"/>
    <w:rsid w:val="00BD0526"/>
    <w:rsid w:val="00BD1F19"/>
    <w:rsid w:val="00BD7607"/>
    <w:rsid w:val="00BD7ED5"/>
    <w:rsid w:val="00BE0768"/>
    <w:rsid w:val="00BE268C"/>
    <w:rsid w:val="00BE283B"/>
    <w:rsid w:val="00BE3875"/>
    <w:rsid w:val="00BE40C2"/>
    <w:rsid w:val="00BE508A"/>
    <w:rsid w:val="00BE66F5"/>
    <w:rsid w:val="00BE716A"/>
    <w:rsid w:val="00BE7512"/>
    <w:rsid w:val="00BE7C9C"/>
    <w:rsid w:val="00BF0192"/>
    <w:rsid w:val="00BF4AFA"/>
    <w:rsid w:val="00BF5513"/>
    <w:rsid w:val="00BF5876"/>
    <w:rsid w:val="00BF7123"/>
    <w:rsid w:val="00BF72A6"/>
    <w:rsid w:val="00BF7D44"/>
    <w:rsid w:val="00C001D5"/>
    <w:rsid w:val="00C00C42"/>
    <w:rsid w:val="00C0182A"/>
    <w:rsid w:val="00C02399"/>
    <w:rsid w:val="00C02D3B"/>
    <w:rsid w:val="00C03521"/>
    <w:rsid w:val="00C03EA1"/>
    <w:rsid w:val="00C05EA4"/>
    <w:rsid w:val="00C060A4"/>
    <w:rsid w:val="00C0781E"/>
    <w:rsid w:val="00C07C53"/>
    <w:rsid w:val="00C1193E"/>
    <w:rsid w:val="00C12F01"/>
    <w:rsid w:val="00C13617"/>
    <w:rsid w:val="00C1480B"/>
    <w:rsid w:val="00C14836"/>
    <w:rsid w:val="00C148E3"/>
    <w:rsid w:val="00C14AF1"/>
    <w:rsid w:val="00C154BE"/>
    <w:rsid w:val="00C164C2"/>
    <w:rsid w:val="00C16539"/>
    <w:rsid w:val="00C1785C"/>
    <w:rsid w:val="00C17CA4"/>
    <w:rsid w:val="00C2021D"/>
    <w:rsid w:val="00C2033E"/>
    <w:rsid w:val="00C2058F"/>
    <w:rsid w:val="00C20F8F"/>
    <w:rsid w:val="00C21760"/>
    <w:rsid w:val="00C21BBC"/>
    <w:rsid w:val="00C21C51"/>
    <w:rsid w:val="00C238DF"/>
    <w:rsid w:val="00C241E7"/>
    <w:rsid w:val="00C24327"/>
    <w:rsid w:val="00C249A1"/>
    <w:rsid w:val="00C25299"/>
    <w:rsid w:val="00C2601F"/>
    <w:rsid w:val="00C26A54"/>
    <w:rsid w:val="00C31773"/>
    <w:rsid w:val="00C33491"/>
    <w:rsid w:val="00C3363D"/>
    <w:rsid w:val="00C33CAA"/>
    <w:rsid w:val="00C35F85"/>
    <w:rsid w:val="00C37061"/>
    <w:rsid w:val="00C37CF1"/>
    <w:rsid w:val="00C4085E"/>
    <w:rsid w:val="00C409D5"/>
    <w:rsid w:val="00C4137C"/>
    <w:rsid w:val="00C41BC8"/>
    <w:rsid w:val="00C42028"/>
    <w:rsid w:val="00C42139"/>
    <w:rsid w:val="00C43915"/>
    <w:rsid w:val="00C44032"/>
    <w:rsid w:val="00C444C2"/>
    <w:rsid w:val="00C44FB8"/>
    <w:rsid w:val="00C4537C"/>
    <w:rsid w:val="00C47B59"/>
    <w:rsid w:val="00C51777"/>
    <w:rsid w:val="00C53288"/>
    <w:rsid w:val="00C545DC"/>
    <w:rsid w:val="00C54B85"/>
    <w:rsid w:val="00C55439"/>
    <w:rsid w:val="00C56B8B"/>
    <w:rsid w:val="00C57306"/>
    <w:rsid w:val="00C57719"/>
    <w:rsid w:val="00C5792F"/>
    <w:rsid w:val="00C607B3"/>
    <w:rsid w:val="00C60B3C"/>
    <w:rsid w:val="00C60B9F"/>
    <w:rsid w:val="00C60D73"/>
    <w:rsid w:val="00C62AD6"/>
    <w:rsid w:val="00C6332E"/>
    <w:rsid w:val="00C6489B"/>
    <w:rsid w:val="00C64ACE"/>
    <w:rsid w:val="00C65FD9"/>
    <w:rsid w:val="00C664F6"/>
    <w:rsid w:val="00C67322"/>
    <w:rsid w:val="00C7031B"/>
    <w:rsid w:val="00C70471"/>
    <w:rsid w:val="00C70787"/>
    <w:rsid w:val="00C7233B"/>
    <w:rsid w:val="00C73707"/>
    <w:rsid w:val="00C73D7C"/>
    <w:rsid w:val="00C74396"/>
    <w:rsid w:val="00C7488E"/>
    <w:rsid w:val="00C74F3A"/>
    <w:rsid w:val="00C75274"/>
    <w:rsid w:val="00C77211"/>
    <w:rsid w:val="00C8035B"/>
    <w:rsid w:val="00C81671"/>
    <w:rsid w:val="00C81A1D"/>
    <w:rsid w:val="00C81C98"/>
    <w:rsid w:val="00C82119"/>
    <w:rsid w:val="00C83484"/>
    <w:rsid w:val="00C8400E"/>
    <w:rsid w:val="00C84399"/>
    <w:rsid w:val="00C87568"/>
    <w:rsid w:val="00C87B88"/>
    <w:rsid w:val="00C905ED"/>
    <w:rsid w:val="00C906FF"/>
    <w:rsid w:val="00C90AE3"/>
    <w:rsid w:val="00C9189F"/>
    <w:rsid w:val="00C91A30"/>
    <w:rsid w:val="00C91A57"/>
    <w:rsid w:val="00C91F16"/>
    <w:rsid w:val="00C92CAE"/>
    <w:rsid w:val="00C93707"/>
    <w:rsid w:val="00C93C19"/>
    <w:rsid w:val="00C94DED"/>
    <w:rsid w:val="00C95012"/>
    <w:rsid w:val="00C9677E"/>
    <w:rsid w:val="00C96D69"/>
    <w:rsid w:val="00C97B2A"/>
    <w:rsid w:val="00CA0796"/>
    <w:rsid w:val="00CA0ADB"/>
    <w:rsid w:val="00CA0CEB"/>
    <w:rsid w:val="00CA25B3"/>
    <w:rsid w:val="00CA28E3"/>
    <w:rsid w:val="00CA2F63"/>
    <w:rsid w:val="00CA36B6"/>
    <w:rsid w:val="00CA3B6B"/>
    <w:rsid w:val="00CA3ED4"/>
    <w:rsid w:val="00CA7EC9"/>
    <w:rsid w:val="00CB08B2"/>
    <w:rsid w:val="00CB0AB8"/>
    <w:rsid w:val="00CB10D7"/>
    <w:rsid w:val="00CB1ACC"/>
    <w:rsid w:val="00CB2067"/>
    <w:rsid w:val="00CB6061"/>
    <w:rsid w:val="00CB67BB"/>
    <w:rsid w:val="00CB7822"/>
    <w:rsid w:val="00CB7FF8"/>
    <w:rsid w:val="00CC0C1B"/>
    <w:rsid w:val="00CC1835"/>
    <w:rsid w:val="00CC1FC6"/>
    <w:rsid w:val="00CC2B17"/>
    <w:rsid w:val="00CC366C"/>
    <w:rsid w:val="00CC4DC9"/>
    <w:rsid w:val="00CC5D49"/>
    <w:rsid w:val="00CC6509"/>
    <w:rsid w:val="00CC6759"/>
    <w:rsid w:val="00CC6B5F"/>
    <w:rsid w:val="00CC7FA6"/>
    <w:rsid w:val="00CD0F61"/>
    <w:rsid w:val="00CD1147"/>
    <w:rsid w:val="00CD124F"/>
    <w:rsid w:val="00CD3371"/>
    <w:rsid w:val="00CD3F50"/>
    <w:rsid w:val="00CD43F2"/>
    <w:rsid w:val="00CD526A"/>
    <w:rsid w:val="00CD54F9"/>
    <w:rsid w:val="00CD5F8C"/>
    <w:rsid w:val="00CD6751"/>
    <w:rsid w:val="00CD7E31"/>
    <w:rsid w:val="00CE03C1"/>
    <w:rsid w:val="00CE28D7"/>
    <w:rsid w:val="00CE3F7B"/>
    <w:rsid w:val="00CE403E"/>
    <w:rsid w:val="00CE4AA3"/>
    <w:rsid w:val="00CE5AE9"/>
    <w:rsid w:val="00CE5F3E"/>
    <w:rsid w:val="00CE6069"/>
    <w:rsid w:val="00CE61C3"/>
    <w:rsid w:val="00CE694A"/>
    <w:rsid w:val="00CE6D3A"/>
    <w:rsid w:val="00CE7435"/>
    <w:rsid w:val="00CE76C2"/>
    <w:rsid w:val="00CF04FD"/>
    <w:rsid w:val="00CF1BDD"/>
    <w:rsid w:val="00CF30E3"/>
    <w:rsid w:val="00CF3C84"/>
    <w:rsid w:val="00CF454A"/>
    <w:rsid w:val="00CF4D76"/>
    <w:rsid w:val="00CF4FAC"/>
    <w:rsid w:val="00CF7A6F"/>
    <w:rsid w:val="00D001E3"/>
    <w:rsid w:val="00D003CD"/>
    <w:rsid w:val="00D00538"/>
    <w:rsid w:val="00D0153C"/>
    <w:rsid w:val="00D0228F"/>
    <w:rsid w:val="00D02B7B"/>
    <w:rsid w:val="00D02BA5"/>
    <w:rsid w:val="00D04AD4"/>
    <w:rsid w:val="00D05277"/>
    <w:rsid w:val="00D05450"/>
    <w:rsid w:val="00D063B0"/>
    <w:rsid w:val="00D06875"/>
    <w:rsid w:val="00D073E2"/>
    <w:rsid w:val="00D10571"/>
    <w:rsid w:val="00D109CE"/>
    <w:rsid w:val="00D10C1F"/>
    <w:rsid w:val="00D115C4"/>
    <w:rsid w:val="00D11DFB"/>
    <w:rsid w:val="00D121E9"/>
    <w:rsid w:val="00D12285"/>
    <w:rsid w:val="00D12C56"/>
    <w:rsid w:val="00D12E1F"/>
    <w:rsid w:val="00D13B08"/>
    <w:rsid w:val="00D14185"/>
    <w:rsid w:val="00D1443A"/>
    <w:rsid w:val="00D15FF8"/>
    <w:rsid w:val="00D16F15"/>
    <w:rsid w:val="00D1709B"/>
    <w:rsid w:val="00D1718C"/>
    <w:rsid w:val="00D202B4"/>
    <w:rsid w:val="00D20D82"/>
    <w:rsid w:val="00D21CC1"/>
    <w:rsid w:val="00D22038"/>
    <w:rsid w:val="00D22B02"/>
    <w:rsid w:val="00D22DF7"/>
    <w:rsid w:val="00D22FEF"/>
    <w:rsid w:val="00D23F2E"/>
    <w:rsid w:val="00D24B62"/>
    <w:rsid w:val="00D2565C"/>
    <w:rsid w:val="00D257AA"/>
    <w:rsid w:val="00D263DE"/>
    <w:rsid w:val="00D26560"/>
    <w:rsid w:val="00D26D91"/>
    <w:rsid w:val="00D27661"/>
    <w:rsid w:val="00D27AF3"/>
    <w:rsid w:val="00D34011"/>
    <w:rsid w:val="00D34611"/>
    <w:rsid w:val="00D346E8"/>
    <w:rsid w:val="00D349F6"/>
    <w:rsid w:val="00D35308"/>
    <w:rsid w:val="00D3733D"/>
    <w:rsid w:val="00D375AE"/>
    <w:rsid w:val="00D37DCD"/>
    <w:rsid w:val="00D37E5F"/>
    <w:rsid w:val="00D406C8"/>
    <w:rsid w:val="00D40B35"/>
    <w:rsid w:val="00D412A9"/>
    <w:rsid w:val="00D419EE"/>
    <w:rsid w:val="00D41AB2"/>
    <w:rsid w:val="00D43588"/>
    <w:rsid w:val="00D435B4"/>
    <w:rsid w:val="00D4404B"/>
    <w:rsid w:val="00D442BF"/>
    <w:rsid w:val="00D44DAF"/>
    <w:rsid w:val="00D45CB7"/>
    <w:rsid w:val="00D46395"/>
    <w:rsid w:val="00D50A65"/>
    <w:rsid w:val="00D50BF2"/>
    <w:rsid w:val="00D51902"/>
    <w:rsid w:val="00D51B2D"/>
    <w:rsid w:val="00D52359"/>
    <w:rsid w:val="00D52BCB"/>
    <w:rsid w:val="00D5445C"/>
    <w:rsid w:val="00D546C5"/>
    <w:rsid w:val="00D54D54"/>
    <w:rsid w:val="00D55476"/>
    <w:rsid w:val="00D5650E"/>
    <w:rsid w:val="00D57D8B"/>
    <w:rsid w:val="00D60C41"/>
    <w:rsid w:val="00D61809"/>
    <w:rsid w:val="00D62303"/>
    <w:rsid w:val="00D65261"/>
    <w:rsid w:val="00D65911"/>
    <w:rsid w:val="00D66F62"/>
    <w:rsid w:val="00D70074"/>
    <w:rsid w:val="00D71BD5"/>
    <w:rsid w:val="00D724AD"/>
    <w:rsid w:val="00D72670"/>
    <w:rsid w:val="00D72B2F"/>
    <w:rsid w:val="00D750C0"/>
    <w:rsid w:val="00D75E69"/>
    <w:rsid w:val="00D76316"/>
    <w:rsid w:val="00D76E1C"/>
    <w:rsid w:val="00D82134"/>
    <w:rsid w:val="00D83AFB"/>
    <w:rsid w:val="00D84E86"/>
    <w:rsid w:val="00D852C0"/>
    <w:rsid w:val="00D877D9"/>
    <w:rsid w:val="00D901CF"/>
    <w:rsid w:val="00D90AF7"/>
    <w:rsid w:val="00D918EA"/>
    <w:rsid w:val="00D91A20"/>
    <w:rsid w:val="00D948D8"/>
    <w:rsid w:val="00D95DC3"/>
    <w:rsid w:val="00D9650B"/>
    <w:rsid w:val="00D96E04"/>
    <w:rsid w:val="00D97886"/>
    <w:rsid w:val="00D97E35"/>
    <w:rsid w:val="00D97F41"/>
    <w:rsid w:val="00DA062C"/>
    <w:rsid w:val="00DA1577"/>
    <w:rsid w:val="00DA1878"/>
    <w:rsid w:val="00DA31DE"/>
    <w:rsid w:val="00DA3FD4"/>
    <w:rsid w:val="00DA458B"/>
    <w:rsid w:val="00DA4FE7"/>
    <w:rsid w:val="00DA534F"/>
    <w:rsid w:val="00DA607F"/>
    <w:rsid w:val="00DA6319"/>
    <w:rsid w:val="00DA656F"/>
    <w:rsid w:val="00DA6F8E"/>
    <w:rsid w:val="00DB163D"/>
    <w:rsid w:val="00DB1963"/>
    <w:rsid w:val="00DB19E9"/>
    <w:rsid w:val="00DB24DA"/>
    <w:rsid w:val="00DB50D8"/>
    <w:rsid w:val="00DB7A75"/>
    <w:rsid w:val="00DC05F4"/>
    <w:rsid w:val="00DC21B3"/>
    <w:rsid w:val="00DC4535"/>
    <w:rsid w:val="00DC4D9C"/>
    <w:rsid w:val="00DC4E36"/>
    <w:rsid w:val="00DC77C2"/>
    <w:rsid w:val="00DD210F"/>
    <w:rsid w:val="00DD23A0"/>
    <w:rsid w:val="00DD2ED4"/>
    <w:rsid w:val="00DD41A6"/>
    <w:rsid w:val="00DD4811"/>
    <w:rsid w:val="00DD4DF3"/>
    <w:rsid w:val="00DD4EE5"/>
    <w:rsid w:val="00DD53BF"/>
    <w:rsid w:val="00DD67DA"/>
    <w:rsid w:val="00DD6CBF"/>
    <w:rsid w:val="00DE23C0"/>
    <w:rsid w:val="00DE26B8"/>
    <w:rsid w:val="00DE369B"/>
    <w:rsid w:val="00DE4E5C"/>
    <w:rsid w:val="00DE5164"/>
    <w:rsid w:val="00DE6FC4"/>
    <w:rsid w:val="00DE799E"/>
    <w:rsid w:val="00DE7DC8"/>
    <w:rsid w:val="00DF0595"/>
    <w:rsid w:val="00DF08B4"/>
    <w:rsid w:val="00DF08D7"/>
    <w:rsid w:val="00DF1F98"/>
    <w:rsid w:val="00DF288C"/>
    <w:rsid w:val="00DF2CBF"/>
    <w:rsid w:val="00DF3627"/>
    <w:rsid w:val="00DF49C5"/>
    <w:rsid w:val="00DF4DFB"/>
    <w:rsid w:val="00DF4F5C"/>
    <w:rsid w:val="00DF57DC"/>
    <w:rsid w:val="00DF58D6"/>
    <w:rsid w:val="00DF5AF7"/>
    <w:rsid w:val="00DF5C48"/>
    <w:rsid w:val="00DF681C"/>
    <w:rsid w:val="00E0042E"/>
    <w:rsid w:val="00E01760"/>
    <w:rsid w:val="00E017F6"/>
    <w:rsid w:val="00E01C4F"/>
    <w:rsid w:val="00E0247C"/>
    <w:rsid w:val="00E02AC3"/>
    <w:rsid w:val="00E03620"/>
    <w:rsid w:val="00E0501A"/>
    <w:rsid w:val="00E05536"/>
    <w:rsid w:val="00E05CE0"/>
    <w:rsid w:val="00E062B4"/>
    <w:rsid w:val="00E06E0A"/>
    <w:rsid w:val="00E071B8"/>
    <w:rsid w:val="00E073B2"/>
    <w:rsid w:val="00E07901"/>
    <w:rsid w:val="00E07C77"/>
    <w:rsid w:val="00E07F8F"/>
    <w:rsid w:val="00E11806"/>
    <w:rsid w:val="00E13AE3"/>
    <w:rsid w:val="00E14F5F"/>
    <w:rsid w:val="00E15C66"/>
    <w:rsid w:val="00E17CD1"/>
    <w:rsid w:val="00E205D4"/>
    <w:rsid w:val="00E22789"/>
    <w:rsid w:val="00E22D90"/>
    <w:rsid w:val="00E2321D"/>
    <w:rsid w:val="00E23ECD"/>
    <w:rsid w:val="00E27D2C"/>
    <w:rsid w:val="00E308FC"/>
    <w:rsid w:val="00E321CC"/>
    <w:rsid w:val="00E323DE"/>
    <w:rsid w:val="00E32732"/>
    <w:rsid w:val="00E3374F"/>
    <w:rsid w:val="00E33E7F"/>
    <w:rsid w:val="00E3626F"/>
    <w:rsid w:val="00E36C12"/>
    <w:rsid w:val="00E36C39"/>
    <w:rsid w:val="00E37037"/>
    <w:rsid w:val="00E402F5"/>
    <w:rsid w:val="00E4128B"/>
    <w:rsid w:val="00E42AC2"/>
    <w:rsid w:val="00E42B0F"/>
    <w:rsid w:val="00E43820"/>
    <w:rsid w:val="00E43DF5"/>
    <w:rsid w:val="00E444FE"/>
    <w:rsid w:val="00E4482B"/>
    <w:rsid w:val="00E45E57"/>
    <w:rsid w:val="00E4625F"/>
    <w:rsid w:val="00E462FF"/>
    <w:rsid w:val="00E46F86"/>
    <w:rsid w:val="00E47DE5"/>
    <w:rsid w:val="00E50B61"/>
    <w:rsid w:val="00E51112"/>
    <w:rsid w:val="00E5230D"/>
    <w:rsid w:val="00E53E55"/>
    <w:rsid w:val="00E54168"/>
    <w:rsid w:val="00E5697C"/>
    <w:rsid w:val="00E61957"/>
    <w:rsid w:val="00E63E95"/>
    <w:rsid w:val="00E64C2E"/>
    <w:rsid w:val="00E6716E"/>
    <w:rsid w:val="00E673B6"/>
    <w:rsid w:val="00E6777C"/>
    <w:rsid w:val="00E67FD1"/>
    <w:rsid w:val="00E70110"/>
    <w:rsid w:val="00E71012"/>
    <w:rsid w:val="00E711F5"/>
    <w:rsid w:val="00E71D46"/>
    <w:rsid w:val="00E71EB2"/>
    <w:rsid w:val="00E7228E"/>
    <w:rsid w:val="00E7271E"/>
    <w:rsid w:val="00E728C3"/>
    <w:rsid w:val="00E735B8"/>
    <w:rsid w:val="00E740EF"/>
    <w:rsid w:val="00E74B8B"/>
    <w:rsid w:val="00E7791D"/>
    <w:rsid w:val="00E80121"/>
    <w:rsid w:val="00E815CC"/>
    <w:rsid w:val="00E81D75"/>
    <w:rsid w:val="00E82273"/>
    <w:rsid w:val="00E83547"/>
    <w:rsid w:val="00E837D5"/>
    <w:rsid w:val="00E83B53"/>
    <w:rsid w:val="00E83C17"/>
    <w:rsid w:val="00E848DF"/>
    <w:rsid w:val="00E84AB6"/>
    <w:rsid w:val="00E84CFF"/>
    <w:rsid w:val="00E84D5C"/>
    <w:rsid w:val="00E85AF6"/>
    <w:rsid w:val="00E86D2A"/>
    <w:rsid w:val="00E90FBF"/>
    <w:rsid w:val="00E915FF"/>
    <w:rsid w:val="00E91A21"/>
    <w:rsid w:val="00E9295B"/>
    <w:rsid w:val="00E931A2"/>
    <w:rsid w:val="00E938E7"/>
    <w:rsid w:val="00E942F5"/>
    <w:rsid w:val="00E95867"/>
    <w:rsid w:val="00E97A10"/>
    <w:rsid w:val="00EA2504"/>
    <w:rsid w:val="00EA2FC0"/>
    <w:rsid w:val="00EA368D"/>
    <w:rsid w:val="00EA7190"/>
    <w:rsid w:val="00EA735F"/>
    <w:rsid w:val="00EA7C52"/>
    <w:rsid w:val="00EB0CA8"/>
    <w:rsid w:val="00EB2300"/>
    <w:rsid w:val="00EB2DFA"/>
    <w:rsid w:val="00EB2EBB"/>
    <w:rsid w:val="00EB33B7"/>
    <w:rsid w:val="00EB3B91"/>
    <w:rsid w:val="00EB415B"/>
    <w:rsid w:val="00EB5937"/>
    <w:rsid w:val="00EB7C82"/>
    <w:rsid w:val="00EB7C83"/>
    <w:rsid w:val="00EC0912"/>
    <w:rsid w:val="00EC1B2B"/>
    <w:rsid w:val="00EC1D22"/>
    <w:rsid w:val="00EC4E46"/>
    <w:rsid w:val="00EC5361"/>
    <w:rsid w:val="00EC550E"/>
    <w:rsid w:val="00EC6E2A"/>
    <w:rsid w:val="00EC7308"/>
    <w:rsid w:val="00EC789B"/>
    <w:rsid w:val="00ED026C"/>
    <w:rsid w:val="00ED0CBC"/>
    <w:rsid w:val="00ED0EE5"/>
    <w:rsid w:val="00ED1314"/>
    <w:rsid w:val="00ED252E"/>
    <w:rsid w:val="00ED42AF"/>
    <w:rsid w:val="00ED4E61"/>
    <w:rsid w:val="00ED5F68"/>
    <w:rsid w:val="00ED6A99"/>
    <w:rsid w:val="00ED6B13"/>
    <w:rsid w:val="00ED741D"/>
    <w:rsid w:val="00ED77B4"/>
    <w:rsid w:val="00EE1665"/>
    <w:rsid w:val="00EE17AC"/>
    <w:rsid w:val="00EE1E73"/>
    <w:rsid w:val="00EE1FEB"/>
    <w:rsid w:val="00EE207A"/>
    <w:rsid w:val="00EE2ECD"/>
    <w:rsid w:val="00EE35AC"/>
    <w:rsid w:val="00EE4A25"/>
    <w:rsid w:val="00EE56BC"/>
    <w:rsid w:val="00EE7916"/>
    <w:rsid w:val="00EF0AFB"/>
    <w:rsid w:val="00EF2A89"/>
    <w:rsid w:val="00EF33D4"/>
    <w:rsid w:val="00EF3985"/>
    <w:rsid w:val="00EF4A80"/>
    <w:rsid w:val="00EF4DE9"/>
    <w:rsid w:val="00EF5B79"/>
    <w:rsid w:val="00F00679"/>
    <w:rsid w:val="00F01AA7"/>
    <w:rsid w:val="00F01B11"/>
    <w:rsid w:val="00F036DA"/>
    <w:rsid w:val="00F046F7"/>
    <w:rsid w:val="00F06CD5"/>
    <w:rsid w:val="00F07CFA"/>
    <w:rsid w:val="00F1043E"/>
    <w:rsid w:val="00F11394"/>
    <w:rsid w:val="00F1171A"/>
    <w:rsid w:val="00F11992"/>
    <w:rsid w:val="00F11C3A"/>
    <w:rsid w:val="00F122EF"/>
    <w:rsid w:val="00F150BA"/>
    <w:rsid w:val="00F17616"/>
    <w:rsid w:val="00F2004A"/>
    <w:rsid w:val="00F2086C"/>
    <w:rsid w:val="00F212DC"/>
    <w:rsid w:val="00F23AF1"/>
    <w:rsid w:val="00F24C35"/>
    <w:rsid w:val="00F24F3A"/>
    <w:rsid w:val="00F27B09"/>
    <w:rsid w:val="00F27E27"/>
    <w:rsid w:val="00F301FF"/>
    <w:rsid w:val="00F30AE5"/>
    <w:rsid w:val="00F30B07"/>
    <w:rsid w:val="00F30FB3"/>
    <w:rsid w:val="00F31793"/>
    <w:rsid w:val="00F31B7B"/>
    <w:rsid w:val="00F32086"/>
    <w:rsid w:val="00F32A4F"/>
    <w:rsid w:val="00F32FE1"/>
    <w:rsid w:val="00F33B68"/>
    <w:rsid w:val="00F33DBA"/>
    <w:rsid w:val="00F34CE9"/>
    <w:rsid w:val="00F34E1B"/>
    <w:rsid w:val="00F35393"/>
    <w:rsid w:val="00F353B6"/>
    <w:rsid w:val="00F36B7E"/>
    <w:rsid w:val="00F36BE1"/>
    <w:rsid w:val="00F36F79"/>
    <w:rsid w:val="00F372A9"/>
    <w:rsid w:val="00F427B7"/>
    <w:rsid w:val="00F42F85"/>
    <w:rsid w:val="00F4359D"/>
    <w:rsid w:val="00F442EA"/>
    <w:rsid w:val="00F45355"/>
    <w:rsid w:val="00F45398"/>
    <w:rsid w:val="00F50CD1"/>
    <w:rsid w:val="00F50D6D"/>
    <w:rsid w:val="00F545D3"/>
    <w:rsid w:val="00F5594D"/>
    <w:rsid w:val="00F559A2"/>
    <w:rsid w:val="00F5661B"/>
    <w:rsid w:val="00F57096"/>
    <w:rsid w:val="00F6028B"/>
    <w:rsid w:val="00F605BF"/>
    <w:rsid w:val="00F60676"/>
    <w:rsid w:val="00F610D7"/>
    <w:rsid w:val="00F614E0"/>
    <w:rsid w:val="00F63080"/>
    <w:rsid w:val="00F63B91"/>
    <w:rsid w:val="00F63BF9"/>
    <w:rsid w:val="00F65E34"/>
    <w:rsid w:val="00F66512"/>
    <w:rsid w:val="00F66BF2"/>
    <w:rsid w:val="00F67501"/>
    <w:rsid w:val="00F704A1"/>
    <w:rsid w:val="00F70BD7"/>
    <w:rsid w:val="00F713C3"/>
    <w:rsid w:val="00F72271"/>
    <w:rsid w:val="00F74778"/>
    <w:rsid w:val="00F74D6E"/>
    <w:rsid w:val="00F74F84"/>
    <w:rsid w:val="00F76711"/>
    <w:rsid w:val="00F768FB"/>
    <w:rsid w:val="00F76B63"/>
    <w:rsid w:val="00F770A1"/>
    <w:rsid w:val="00F77476"/>
    <w:rsid w:val="00F77A51"/>
    <w:rsid w:val="00F80A79"/>
    <w:rsid w:val="00F81148"/>
    <w:rsid w:val="00F84824"/>
    <w:rsid w:val="00F863F9"/>
    <w:rsid w:val="00F86E14"/>
    <w:rsid w:val="00F874B7"/>
    <w:rsid w:val="00F87E65"/>
    <w:rsid w:val="00F905B1"/>
    <w:rsid w:val="00F906D6"/>
    <w:rsid w:val="00F90EB8"/>
    <w:rsid w:val="00F9111E"/>
    <w:rsid w:val="00F91B7C"/>
    <w:rsid w:val="00F920C3"/>
    <w:rsid w:val="00F92778"/>
    <w:rsid w:val="00F92A79"/>
    <w:rsid w:val="00F9369B"/>
    <w:rsid w:val="00F937B3"/>
    <w:rsid w:val="00F95060"/>
    <w:rsid w:val="00F969E8"/>
    <w:rsid w:val="00FA16B2"/>
    <w:rsid w:val="00FA3D89"/>
    <w:rsid w:val="00FA47D0"/>
    <w:rsid w:val="00FA4F63"/>
    <w:rsid w:val="00FA7079"/>
    <w:rsid w:val="00FA7428"/>
    <w:rsid w:val="00FB13DE"/>
    <w:rsid w:val="00FB1B7F"/>
    <w:rsid w:val="00FB1F1C"/>
    <w:rsid w:val="00FB1F64"/>
    <w:rsid w:val="00FB454C"/>
    <w:rsid w:val="00FB6767"/>
    <w:rsid w:val="00FC0F4A"/>
    <w:rsid w:val="00FC2E01"/>
    <w:rsid w:val="00FC3AC2"/>
    <w:rsid w:val="00FC530A"/>
    <w:rsid w:val="00FC5400"/>
    <w:rsid w:val="00FC5D6E"/>
    <w:rsid w:val="00FD1EF6"/>
    <w:rsid w:val="00FD3023"/>
    <w:rsid w:val="00FD357F"/>
    <w:rsid w:val="00FD4708"/>
    <w:rsid w:val="00FD4863"/>
    <w:rsid w:val="00FD4C64"/>
    <w:rsid w:val="00FD58BF"/>
    <w:rsid w:val="00FD5D41"/>
    <w:rsid w:val="00FE0CFA"/>
    <w:rsid w:val="00FE0DD2"/>
    <w:rsid w:val="00FE1036"/>
    <w:rsid w:val="00FE1B8B"/>
    <w:rsid w:val="00FE32B2"/>
    <w:rsid w:val="00FE453E"/>
    <w:rsid w:val="00FE494A"/>
    <w:rsid w:val="00FE6334"/>
    <w:rsid w:val="00FE7A46"/>
    <w:rsid w:val="00FE7EFC"/>
    <w:rsid w:val="00FF1C95"/>
    <w:rsid w:val="00FF21E7"/>
    <w:rsid w:val="00FF24F3"/>
    <w:rsid w:val="00FF2D75"/>
    <w:rsid w:val="00FF5B2A"/>
    <w:rsid w:val="00FF5B9C"/>
    <w:rsid w:val="00FF5CFC"/>
    <w:rsid w:val="00FF63F2"/>
    <w:rsid w:val="00FF6BA8"/>
    <w:rsid w:val="00FF75C0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617"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rsid w:val="00C13617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C13617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link w:val="30"/>
    <w:uiPriority w:val="99"/>
    <w:qFormat/>
    <w:rsid w:val="00C13617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3"/>
    <w:next w:val="a"/>
    <w:link w:val="40"/>
    <w:uiPriority w:val="99"/>
    <w:qFormat/>
    <w:rsid w:val="00B20994"/>
    <w:pPr>
      <w:keepNext w:val="0"/>
      <w:widowControl w:val="0"/>
      <w:autoSpaceDE w:val="0"/>
      <w:autoSpaceDN w:val="0"/>
      <w:adjustRightInd w:val="0"/>
      <w:jc w:val="both"/>
      <w:outlineLvl w:val="3"/>
    </w:pPr>
    <w:rPr>
      <w:rFonts w:ascii="Arial" w:hAnsi="Arial"/>
      <w:b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20994"/>
    <w:rPr>
      <w:sz w:val="24"/>
    </w:rPr>
  </w:style>
  <w:style w:type="character" w:customStyle="1" w:styleId="20">
    <w:name w:val="Заголовок 2 Знак"/>
    <w:link w:val="2"/>
    <w:uiPriority w:val="99"/>
    <w:locked/>
    <w:rsid w:val="00B20994"/>
    <w:rPr>
      <w:sz w:val="24"/>
    </w:rPr>
  </w:style>
  <w:style w:type="character" w:customStyle="1" w:styleId="30">
    <w:name w:val="Заголовок 3 Знак"/>
    <w:link w:val="3"/>
    <w:uiPriority w:val="99"/>
    <w:locked/>
    <w:rsid w:val="00B20994"/>
    <w:rPr>
      <w:b/>
      <w:sz w:val="40"/>
    </w:rPr>
  </w:style>
  <w:style w:type="character" w:customStyle="1" w:styleId="40">
    <w:name w:val="Заголовок 4 Знак"/>
    <w:link w:val="4"/>
    <w:uiPriority w:val="99"/>
    <w:locked/>
    <w:rsid w:val="00B20994"/>
    <w:rPr>
      <w:rFonts w:ascii="Arial" w:hAnsi="Arial"/>
      <w:sz w:val="24"/>
    </w:rPr>
  </w:style>
  <w:style w:type="paragraph" w:styleId="a3">
    <w:name w:val="header"/>
    <w:basedOn w:val="a"/>
    <w:link w:val="a4"/>
    <w:uiPriority w:val="99"/>
    <w:rsid w:val="00C1361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D0B77"/>
  </w:style>
  <w:style w:type="paragraph" w:styleId="a5">
    <w:name w:val="footer"/>
    <w:basedOn w:val="a"/>
    <w:link w:val="a6"/>
    <w:uiPriority w:val="99"/>
    <w:rsid w:val="00C13617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272DC"/>
  </w:style>
  <w:style w:type="paragraph" w:styleId="a7">
    <w:name w:val="caption"/>
    <w:basedOn w:val="a"/>
    <w:next w:val="a"/>
    <w:uiPriority w:val="99"/>
    <w:qFormat/>
    <w:rsid w:val="00C13617"/>
    <w:pPr>
      <w:widowControl/>
      <w:jc w:val="center"/>
    </w:pPr>
    <w:rPr>
      <w:b/>
      <w:sz w:val="40"/>
    </w:rPr>
  </w:style>
  <w:style w:type="paragraph" w:styleId="a8">
    <w:name w:val="Balloon Text"/>
    <w:basedOn w:val="a"/>
    <w:link w:val="a9"/>
    <w:uiPriority w:val="99"/>
    <w:semiHidden/>
    <w:rsid w:val="00D5445C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AD238F"/>
    <w:rPr>
      <w:rFonts w:ascii="Tahoma" w:hAnsi="Tahoma"/>
      <w:sz w:val="16"/>
    </w:rPr>
  </w:style>
  <w:style w:type="paragraph" w:customStyle="1" w:styleId="ConsPlusNormal">
    <w:name w:val="ConsPlusNormal"/>
    <w:uiPriority w:val="99"/>
    <w:rsid w:val="0093427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a">
    <w:name w:val="Знак"/>
    <w:basedOn w:val="a"/>
    <w:uiPriority w:val="99"/>
    <w:rsid w:val="0093427A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table" w:styleId="ab">
    <w:name w:val="Table Grid"/>
    <w:basedOn w:val="a1"/>
    <w:uiPriority w:val="99"/>
    <w:rsid w:val="007D1FF8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uiPriority w:val="99"/>
    <w:rsid w:val="00894EAB"/>
    <w:rPr>
      <w:rFonts w:cs="Times New Roman"/>
    </w:rPr>
  </w:style>
  <w:style w:type="paragraph" w:customStyle="1" w:styleId="11">
    <w:name w:val="Абзац списка1"/>
    <w:basedOn w:val="a"/>
    <w:uiPriority w:val="99"/>
    <w:rsid w:val="00AD238F"/>
    <w:pPr>
      <w:widowControl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31">
    <w:name w:val="Body Text 3"/>
    <w:basedOn w:val="a"/>
    <w:link w:val="32"/>
    <w:uiPriority w:val="99"/>
    <w:rsid w:val="00AD238F"/>
    <w:pPr>
      <w:widowControl/>
      <w:jc w:val="center"/>
    </w:pPr>
    <w:rPr>
      <w:sz w:val="22"/>
      <w:szCs w:val="22"/>
    </w:rPr>
  </w:style>
  <w:style w:type="character" w:customStyle="1" w:styleId="32">
    <w:name w:val="Основной текст 3 Знак"/>
    <w:link w:val="31"/>
    <w:uiPriority w:val="99"/>
    <w:locked/>
    <w:rsid w:val="00AD238F"/>
    <w:rPr>
      <w:sz w:val="22"/>
    </w:rPr>
  </w:style>
  <w:style w:type="paragraph" w:customStyle="1" w:styleId="ConsPlusTitle">
    <w:name w:val="ConsPlusTitle"/>
    <w:uiPriority w:val="99"/>
    <w:rsid w:val="00AD238F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nformat">
    <w:name w:val="ConsPlusNonformat"/>
    <w:uiPriority w:val="99"/>
    <w:rsid w:val="00AD23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238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Document Map"/>
    <w:basedOn w:val="a"/>
    <w:link w:val="ae"/>
    <w:uiPriority w:val="99"/>
    <w:semiHidden/>
    <w:rsid w:val="00BE40C2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link w:val="ad"/>
    <w:uiPriority w:val="99"/>
    <w:semiHidden/>
    <w:rsid w:val="008F324A"/>
    <w:rPr>
      <w:sz w:val="0"/>
      <w:szCs w:val="0"/>
    </w:rPr>
  </w:style>
  <w:style w:type="character" w:customStyle="1" w:styleId="af">
    <w:name w:val="Цветовое выделение"/>
    <w:uiPriority w:val="99"/>
    <w:rsid w:val="00C14AF1"/>
    <w:rPr>
      <w:b/>
      <w:color w:val="000080"/>
    </w:rPr>
  </w:style>
  <w:style w:type="character" w:customStyle="1" w:styleId="af0">
    <w:name w:val="Гипертекстовая ссылка"/>
    <w:uiPriority w:val="99"/>
    <w:rsid w:val="00C14AF1"/>
    <w:rPr>
      <w:b/>
      <w:color w:val="008000"/>
    </w:rPr>
  </w:style>
  <w:style w:type="paragraph" w:customStyle="1" w:styleId="af1">
    <w:name w:val="Нормальный (таблица)"/>
    <w:basedOn w:val="a"/>
    <w:next w:val="a"/>
    <w:uiPriority w:val="99"/>
    <w:rsid w:val="00C14AF1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2">
    <w:name w:val="Прижатый влево"/>
    <w:basedOn w:val="a"/>
    <w:next w:val="a"/>
    <w:uiPriority w:val="99"/>
    <w:rsid w:val="00B20994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3">
    <w:name w:val="Комментарий"/>
    <w:basedOn w:val="a"/>
    <w:next w:val="a"/>
    <w:uiPriority w:val="99"/>
    <w:rsid w:val="00B20994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"/>
    <w:uiPriority w:val="99"/>
    <w:rsid w:val="00F9111E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af4">
    <w:name w:val="Таблицы (моноширинный)"/>
    <w:basedOn w:val="a"/>
    <w:next w:val="a"/>
    <w:uiPriority w:val="99"/>
    <w:rsid w:val="000D0BA4"/>
    <w:pPr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character" w:customStyle="1" w:styleId="af5">
    <w:name w:val="Заголовок своего сообщения"/>
    <w:uiPriority w:val="99"/>
    <w:rsid w:val="001E58F6"/>
    <w:rPr>
      <w:b/>
      <w:color w:val="000080"/>
    </w:rPr>
  </w:style>
  <w:style w:type="paragraph" w:customStyle="1" w:styleId="12">
    <w:name w:val="Рецензия1"/>
    <w:hidden/>
    <w:uiPriority w:val="99"/>
    <w:semiHidden/>
    <w:rsid w:val="00463832"/>
  </w:style>
  <w:style w:type="character" w:styleId="af6">
    <w:name w:val="Hyperlink"/>
    <w:uiPriority w:val="99"/>
    <w:rsid w:val="00885B12"/>
    <w:rPr>
      <w:rFonts w:cs="Times New Roman"/>
      <w:color w:val="0000FF"/>
      <w:u w:val="single"/>
    </w:rPr>
  </w:style>
  <w:style w:type="character" w:styleId="af7">
    <w:name w:val="FollowedHyperlink"/>
    <w:uiPriority w:val="99"/>
    <w:rsid w:val="00885B12"/>
    <w:rPr>
      <w:rFonts w:cs="Times New Roman"/>
      <w:color w:val="800080"/>
      <w:u w:val="single"/>
    </w:rPr>
  </w:style>
  <w:style w:type="paragraph" w:customStyle="1" w:styleId="xl63">
    <w:name w:val="xl63"/>
    <w:basedOn w:val="a"/>
    <w:uiPriority w:val="99"/>
    <w:rsid w:val="00885B12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64">
    <w:name w:val="xl64"/>
    <w:basedOn w:val="a"/>
    <w:uiPriority w:val="99"/>
    <w:rsid w:val="00885B12"/>
    <w:pPr>
      <w:widowControl/>
      <w:pBdr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65">
    <w:name w:val="xl65"/>
    <w:basedOn w:val="a"/>
    <w:uiPriority w:val="99"/>
    <w:rsid w:val="00885B1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66">
    <w:name w:val="xl66"/>
    <w:basedOn w:val="a"/>
    <w:uiPriority w:val="99"/>
    <w:rsid w:val="00885B12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67">
    <w:name w:val="xl67"/>
    <w:basedOn w:val="a"/>
    <w:uiPriority w:val="99"/>
    <w:rsid w:val="00885B12"/>
    <w:pPr>
      <w:widowControl/>
      <w:pBdr>
        <w:bottom w:val="single" w:sz="8" w:space="0" w:color="auto"/>
        <w:right w:val="single" w:sz="8" w:space="0" w:color="auto"/>
      </w:pBdr>
      <w:shd w:val="clear" w:color="000000" w:fill="FFCCFF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68">
    <w:name w:val="xl68"/>
    <w:basedOn w:val="a"/>
    <w:uiPriority w:val="99"/>
    <w:rsid w:val="00885B1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FF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69">
    <w:name w:val="xl69"/>
    <w:basedOn w:val="a"/>
    <w:uiPriority w:val="99"/>
    <w:rsid w:val="00885B12"/>
    <w:pPr>
      <w:widowControl/>
      <w:pBdr>
        <w:bottom w:val="single" w:sz="8" w:space="0" w:color="auto"/>
        <w:right w:val="single" w:sz="8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70">
    <w:name w:val="xl70"/>
    <w:basedOn w:val="a"/>
    <w:uiPriority w:val="99"/>
    <w:rsid w:val="00885B12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uiPriority w:val="99"/>
    <w:rsid w:val="00885B12"/>
    <w:pPr>
      <w:widowControl/>
      <w:pBdr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uiPriority w:val="99"/>
    <w:rsid w:val="00885B12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73">
    <w:name w:val="xl73"/>
    <w:basedOn w:val="a"/>
    <w:uiPriority w:val="99"/>
    <w:rsid w:val="00885B12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74">
    <w:name w:val="xl74"/>
    <w:basedOn w:val="a"/>
    <w:uiPriority w:val="99"/>
    <w:rsid w:val="00885B12"/>
    <w:pPr>
      <w:widowControl/>
      <w:pBdr>
        <w:bottom w:val="single" w:sz="8" w:space="0" w:color="auto"/>
        <w:right w:val="single" w:sz="8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75">
    <w:name w:val="xl75"/>
    <w:basedOn w:val="a"/>
    <w:uiPriority w:val="99"/>
    <w:rsid w:val="00885B12"/>
    <w:pPr>
      <w:widowControl/>
      <w:pBdr>
        <w:bottom w:val="single" w:sz="8" w:space="0" w:color="auto"/>
        <w:right w:val="single" w:sz="8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76">
    <w:name w:val="xl76"/>
    <w:basedOn w:val="a"/>
    <w:uiPriority w:val="99"/>
    <w:rsid w:val="00885B12"/>
    <w:pPr>
      <w:widowControl/>
      <w:pBdr>
        <w:bottom w:val="single" w:sz="8" w:space="0" w:color="auto"/>
        <w:right w:val="single" w:sz="8" w:space="0" w:color="auto"/>
      </w:pBdr>
      <w:shd w:val="clear" w:color="000000" w:fill="66FF33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77">
    <w:name w:val="xl77"/>
    <w:basedOn w:val="a"/>
    <w:uiPriority w:val="99"/>
    <w:rsid w:val="00885B1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uiPriority w:val="99"/>
    <w:rsid w:val="00885B12"/>
    <w:pPr>
      <w:widowControl/>
      <w:pBdr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79">
    <w:name w:val="xl79"/>
    <w:basedOn w:val="a"/>
    <w:uiPriority w:val="99"/>
    <w:rsid w:val="00885B12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80">
    <w:name w:val="xl80"/>
    <w:basedOn w:val="a"/>
    <w:uiPriority w:val="99"/>
    <w:rsid w:val="00885B12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81">
    <w:name w:val="xl81"/>
    <w:basedOn w:val="a"/>
    <w:uiPriority w:val="99"/>
    <w:rsid w:val="00885B12"/>
    <w:pPr>
      <w:widowControl/>
      <w:pBdr>
        <w:bottom w:val="single" w:sz="8" w:space="0" w:color="auto"/>
        <w:right w:val="single" w:sz="8" w:space="0" w:color="auto"/>
      </w:pBdr>
      <w:shd w:val="clear" w:color="000000" w:fill="FFCCFF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82">
    <w:name w:val="xl82"/>
    <w:basedOn w:val="a"/>
    <w:uiPriority w:val="99"/>
    <w:rsid w:val="00885B1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FF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83">
    <w:name w:val="xl83"/>
    <w:basedOn w:val="a"/>
    <w:uiPriority w:val="99"/>
    <w:rsid w:val="00885B12"/>
    <w:pPr>
      <w:widowControl/>
      <w:pBdr>
        <w:bottom w:val="single" w:sz="8" w:space="0" w:color="auto"/>
        <w:right w:val="single" w:sz="8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84">
    <w:name w:val="xl84"/>
    <w:basedOn w:val="a"/>
    <w:uiPriority w:val="99"/>
    <w:rsid w:val="00885B12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uiPriority w:val="99"/>
    <w:rsid w:val="00885B12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uiPriority w:val="99"/>
    <w:rsid w:val="00885B12"/>
    <w:pPr>
      <w:widowControl/>
      <w:pBdr>
        <w:bottom w:val="single" w:sz="8" w:space="0" w:color="auto"/>
        <w:right w:val="single" w:sz="8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87">
    <w:name w:val="xl87"/>
    <w:basedOn w:val="a"/>
    <w:uiPriority w:val="99"/>
    <w:rsid w:val="00885B12"/>
    <w:pPr>
      <w:widowControl/>
      <w:pBdr>
        <w:bottom w:val="single" w:sz="8" w:space="0" w:color="auto"/>
        <w:right w:val="single" w:sz="8" w:space="0" w:color="auto"/>
      </w:pBdr>
      <w:shd w:val="clear" w:color="000000" w:fill="EAF1DD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88">
    <w:name w:val="xl88"/>
    <w:basedOn w:val="a"/>
    <w:uiPriority w:val="99"/>
    <w:rsid w:val="00885B12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89">
    <w:name w:val="xl89"/>
    <w:basedOn w:val="a"/>
    <w:uiPriority w:val="99"/>
    <w:rsid w:val="00885B12"/>
    <w:pPr>
      <w:widowControl/>
      <w:pBdr>
        <w:bottom w:val="single" w:sz="8" w:space="0" w:color="auto"/>
        <w:right w:val="single" w:sz="8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90">
    <w:name w:val="xl90"/>
    <w:basedOn w:val="a"/>
    <w:uiPriority w:val="99"/>
    <w:rsid w:val="00885B12"/>
    <w:pPr>
      <w:widowControl/>
      <w:pBdr>
        <w:bottom w:val="single" w:sz="8" w:space="0" w:color="auto"/>
        <w:right w:val="single" w:sz="8" w:space="0" w:color="auto"/>
      </w:pBdr>
      <w:shd w:val="clear" w:color="000000" w:fill="66FF33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91">
    <w:name w:val="xl91"/>
    <w:basedOn w:val="a"/>
    <w:uiPriority w:val="99"/>
    <w:rsid w:val="00885B12"/>
    <w:pPr>
      <w:widowControl/>
      <w:pBdr>
        <w:bottom w:val="single" w:sz="8" w:space="0" w:color="auto"/>
        <w:right w:val="single" w:sz="8" w:space="0" w:color="auto"/>
      </w:pBdr>
      <w:shd w:val="clear" w:color="000000" w:fill="99FF66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92">
    <w:name w:val="xl92"/>
    <w:basedOn w:val="a"/>
    <w:uiPriority w:val="99"/>
    <w:rsid w:val="00885B12"/>
    <w:pPr>
      <w:widowControl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93">
    <w:name w:val="xl93"/>
    <w:basedOn w:val="a"/>
    <w:uiPriority w:val="99"/>
    <w:rsid w:val="00885B1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uiPriority w:val="99"/>
    <w:rsid w:val="00885B1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uiPriority w:val="99"/>
    <w:rsid w:val="00885B1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uiPriority w:val="99"/>
    <w:rsid w:val="00885B12"/>
    <w:pPr>
      <w:widowControl/>
      <w:pBdr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97">
    <w:name w:val="xl97"/>
    <w:basedOn w:val="a"/>
    <w:uiPriority w:val="99"/>
    <w:rsid w:val="00885B12"/>
    <w:pPr>
      <w:widowControl/>
      <w:pBdr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98">
    <w:name w:val="xl98"/>
    <w:basedOn w:val="a"/>
    <w:uiPriority w:val="99"/>
    <w:rsid w:val="00885B12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9">
    <w:name w:val="xl99"/>
    <w:basedOn w:val="a"/>
    <w:uiPriority w:val="99"/>
    <w:rsid w:val="00885B12"/>
    <w:pPr>
      <w:widowControl/>
      <w:pBdr>
        <w:top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uiPriority w:val="99"/>
    <w:rsid w:val="00885B12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a"/>
    <w:uiPriority w:val="99"/>
    <w:rsid w:val="00885B1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02">
    <w:name w:val="xl102"/>
    <w:basedOn w:val="a"/>
    <w:uiPriority w:val="99"/>
    <w:rsid w:val="00885B12"/>
    <w:pPr>
      <w:widowControl/>
      <w:pBdr>
        <w:bottom w:val="single" w:sz="8" w:space="0" w:color="auto"/>
        <w:right w:val="single" w:sz="8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03">
    <w:name w:val="xl103"/>
    <w:basedOn w:val="a"/>
    <w:uiPriority w:val="99"/>
    <w:rsid w:val="00885B1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uiPriority w:val="99"/>
    <w:rsid w:val="00885B1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05">
    <w:name w:val="xl105"/>
    <w:basedOn w:val="a"/>
    <w:uiPriority w:val="99"/>
    <w:rsid w:val="00885B1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06">
    <w:name w:val="xl106"/>
    <w:basedOn w:val="a"/>
    <w:uiPriority w:val="99"/>
    <w:rsid w:val="00885B12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07">
    <w:name w:val="xl107"/>
    <w:basedOn w:val="a"/>
    <w:uiPriority w:val="99"/>
    <w:rsid w:val="00885B1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uiPriority w:val="99"/>
    <w:rsid w:val="00885B12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uiPriority w:val="99"/>
    <w:rsid w:val="00885B12"/>
    <w:pPr>
      <w:widowControl/>
      <w:pBdr>
        <w:bottom w:val="single" w:sz="8" w:space="0" w:color="auto"/>
        <w:right w:val="single" w:sz="8" w:space="0" w:color="auto"/>
      </w:pBdr>
      <w:shd w:val="clear" w:color="000000" w:fill="8DB4E3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10">
    <w:name w:val="xl110"/>
    <w:basedOn w:val="a"/>
    <w:uiPriority w:val="99"/>
    <w:rsid w:val="00885B12"/>
    <w:pPr>
      <w:widowControl/>
      <w:pBdr>
        <w:right w:val="single" w:sz="8" w:space="0" w:color="auto"/>
      </w:pBdr>
      <w:shd w:val="clear" w:color="000000" w:fill="66FF33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11">
    <w:name w:val="xl111"/>
    <w:basedOn w:val="a"/>
    <w:uiPriority w:val="99"/>
    <w:rsid w:val="00885B12"/>
    <w:pPr>
      <w:widowControl/>
      <w:pBdr>
        <w:right w:val="single" w:sz="8" w:space="0" w:color="auto"/>
      </w:pBdr>
      <w:shd w:val="clear" w:color="000000" w:fill="99FF66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12">
    <w:name w:val="xl112"/>
    <w:basedOn w:val="a"/>
    <w:uiPriority w:val="99"/>
    <w:rsid w:val="00885B12"/>
    <w:pPr>
      <w:widowControl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13">
    <w:name w:val="xl113"/>
    <w:basedOn w:val="a"/>
    <w:uiPriority w:val="99"/>
    <w:rsid w:val="00885B12"/>
    <w:pPr>
      <w:widowControl/>
      <w:pBdr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14">
    <w:name w:val="xl114"/>
    <w:basedOn w:val="a"/>
    <w:uiPriority w:val="99"/>
    <w:rsid w:val="00885B12"/>
    <w:pPr>
      <w:widowControl/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15">
    <w:name w:val="xl115"/>
    <w:basedOn w:val="a"/>
    <w:uiPriority w:val="99"/>
    <w:rsid w:val="00885B12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uiPriority w:val="99"/>
    <w:rsid w:val="00885B12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7">
    <w:name w:val="xl117"/>
    <w:basedOn w:val="a"/>
    <w:uiPriority w:val="99"/>
    <w:rsid w:val="00885B12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18">
    <w:name w:val="xl118"/>
    <w:basedOn w:val="a"/>
    <w:uiPriority w:val="99"/>
    <w:rsid w:val="00885B12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19">
    <w:name w:val="xl119"/>
    <w:basedOn w:val="a"/>
    <w:uiPriority w:val="99"/>
    <w:rsid w:val="00885B12"/>
    <w:pPr>
      <w:widowControl/>
      <w:pBdr>
        <w:bottom w:val="single" w:sz="8" w:space="0" w:color="auto"/>
        <w:right w:val="single" w:sz="8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20">
    <w:name w:val="xl120"/>
    <w:basedOn w:val="a"/>
    <w:uiPriority w:val="99"/>
    <w:rsid w:val="00885B12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color w:val="002060"/>
    </w:rPr>
  </w:style>
  <w:style w:type="paragraph" w:customStyle="1" w:styleId="xl121">
    <w:name w:val="xl121"/>
    <w:basedOn w:val="a"/>
    <w:uiPriority w:val="99"/>
    <w:rsid w:val="00885B1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22">
    <w:name w:val="xl122"/>
    <w:basedOn w:val="a"/>
    <w:uiPriority w:val="99"/>
    <w:rsid w:val="00885B12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23">
    <w:name w:val="xl123"/>
    <w:basedOn w:val="a"/>
    <w:uiPriority w:val="99"/>
    <w:rsid w:val="00885B12"/>
    <w:pPr>
      <w:widowControl/>
      <w:pBdr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24">
    <w:name w:val="xl124"/>
    <w:basedOn w:val="a"/>
    <w:uiPriority w:val="99"/>
    <w:rsid w:val="00885B12"/>
    <w:pPr>
      <w:widowControl/>
      <w:pBdr>
        <w:bottom w:val="single" w:sz="8" w:space="0" w:color="auto"/>
        <w:right w:val="single" w:sz="8" w:space="0" w:color="auto"/>
      </w:pBdr>
      <w:shd w:val="clear" w:color="000000" w:fill="99FFCC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25">
    <w:name w:val="xl125"/>
    <w:basedOn w:val="a"/>
    <w:uiPriority w:val="99"/>
    <w:rsid w:val="00885B1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9FFCC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uiPriority w:val="99"/>
    <w:rsid w:val="00885B1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9FFCC"/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a"/>
    <w:uiPriority w:val="99"/>
    <w:rsid w:val="00885B1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9FFCC"/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uiPriority w:val="99"/>
    <w:rsid w:val="00885B12"/>
    <w:pPr>
      <w:widowControl/>
      <w:pBdr>
        <w:bottom w:val="single" w:sz="8" w:space="0" w:color="auto"/>
        <w:right w:val="single" w:sz="8" w:space="0" w:color="auto"/>
      </w:pBdr>
      <w:shd w:val="clear" w:color="000000" w:fill="99FFCC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29">
    <w:name w:val="xl129"/>
    <w:basedOn w:val="a"/>
    <w:uiPriority w:val="99"/>
    <w:rsid w:val="00885B12"/>
    <w:pPr>
      <w:widowControl/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30">
    <w:name w:val="xl130"/>
    <w:basedOn w:val="a"/>
    <w:uiPriority w:val="99"/>
    <w:rsid w:val="00885B1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uiPriority w:val="99"/>
    <w:rsid w:val="00885B1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32">
    <w:name w:val="xl132"/>
    <w:basedOn w:val="a"/>
    <w:uiPriority w:val="99"/>
    <w:rsid w:val="00885B1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33">
    <w:name w:val="xl133"/>
    <w:basedOn w:val="a"/>
    <w:uiPriority w:val="99"/>
    <w:rsid w:val="00885B1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4">
    <w:name w:val="xl134"/>
    <w:basedOn w:val="a"/>
    <w:uiPriority w:val="99"/>
    <w:rsid w:val="00885B12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5">
    <w:name w:val="xl135"/>
    <w:basedOn w:val="a"/>
    <w:uiPriority w:val="99"/>
    <w:rsid w:val="00885B12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6">
    <w:name w:val="xl136"/>
    <w:basedOn w:val="a"/>
    <w:uiPriority w:val="99"/>
    <w:rsid w:val="00885B1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uiPriority w:val="99"/>
    <w:rsid w:val="00885B1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uiPriority w:val="99"/>
    <w:rsid w:val="00885B12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39">
    <w:name w:val="xl139"/>
    <w:basedOn w:val="a"/>
    <w:uiPriority w:val="99"/>
    <w:rsid w:val="00885B12"/>
    <w:pPr>
      <w:widowControl/>
      <w:pBdr>
        <w:top w:val="single" w:sz="8" w:space="0" w:color="auto"/>
      </w:pBd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40">
    <w:name w:val="xl140"/>
    <w:basedOn w:val="a"/>
    <w:uiPriority w:val="99"/>
    <w:rsid w:val="00885B12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41">
    <w:name w:val="xl141"/>
    <w:basedOn w:val="a"/>
    <w:uiPriority w:val="99"/>
    <w:rsid w:val="00885B12"/>
    <w:pPr>
      <w:widowControl/>
      <w:pBdr>
        <w:left w:val="single" w:sz="8" w:space="0" w:color="auto"/>
      </w:pBd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42">
    <w:name w:val="xl142"/>
    <w:basedOn w:val="a"/>
    <w:uiPriority w:val="99"/>
    <w:rsid w:val="00885B12"/>
    <w:pPr>
      <w:widowControl/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43">
    <w:name w:val="xl143"/>
    <w:basedOn w:val="a"/>
    <w:uiPriority w:val="99"/>
    <w:rsid w:val="00885B12"/>
    <w:pPr>
      <w:widowControl/>
      <w:pBdr>
        <w:right w:val="single" w:sz="8" w:space="0" w:color="auto"/>
      </w:pBd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44">
    <w:name w:val="xl144"/>
    <w:basedOn w:val="a"/>
    <w:uiPriority w:val="99"/>
    <w:rsid w:val="00885B12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45">
    <w:name w:val="xl145"/>
    <w:basedOn w:val="a"/>
    <w:uiPriority w:val="99"/>
    <w:rsid w:val="00885B12"/>
    <w:pPr>
      <w:widowControl/>
      <w:pBdr>
        <w:bottom w:val="single" w:sz="8" w:space="0" w:color="auto"/>
      </w:pBd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46">
    <w:name w:val="xl146"/>
    <w:basedOn w:val="a"/>
    <w:uiPriority w:val="99"/>
    <w:rsid w:val="00885B12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2060"/>
    </w:rPr>
  </w:style>
  <w:style w:type="paragraph" w:customStyle="1" w:styleId="xl147">
    <w:name w:val="xl147"/>
    <w:basedOn w:val="a"/>
    <w:uiPriority w:val="99"/>
    <w:rsid w:val="00885B12"/>
    <w:pPr>
      <w:widowControl/>
      <w:pBdr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2060"/>
    </w:rPr>
  </w:style>
  <w:style w:type="paragraph" w:customStyle="1" w:styleId="xl148">
    <w:name w:val="xl148"/>
    <w:basedOn w:val="a"/>
    <w:uiPriority w:val="99"/>
    <w:rsid w:val="00885B12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2060"/>
    </w:rPr>
  </w:style>
  <w:style w:type="paragraph" w:customStyle="1" w:styleId="xl149">
    <w:name w:val="xl149"/>
    <w:basedOn w:val="a"/>
    <w:uiPriority w:val="99"/>
    <w:rsid w:val="00885B1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2060"/>
    </w:rPr>
  </w:style>
  <w:style w:type="paragraph" w:customStyle="1" w:styleId="xl150">
    <w:name w:val="xl150"/>
    <w:basedOn w:val="a"/>
    <w:uiPriority w:val="99"/>
    <w:rsid w:val="00885B12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2060"/>
    </w:rPr>
  </w:style>
  <w:style w:type="paragraph" w:customStyle="1" w:styleId="xl151">
    <w:name w:val="xl151"/>
    <w:basedOn w:val="a"/>
    <w:uiPriority w:val="99"/>
    <w:rsid w:val="00885B12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2060"/>
    </w:rPr>
  </w:style>
  <w:style w:type="paragraph" w:customStyle="1" w:styleId="xl152">
    <w:name w:val="xl152"/>
    <w:basedOn w:val="a"/>
    <w:uiPriority w:val="99"/>
    <w:rsid w:val="00885B1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53">
    <w:name w:val="xl153"/>
    <w:basedOn w:val="a"/>
    <w:uiPriority w:val="99"/>
    <w:rsid w:val="00885B12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54">
    <w:name w:val="xl154"/>
    <w:basedOn w:val="a"/>
    <w:uiPriority w:val="99"/>
    <w:rsid w:val="00885B1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55">
    <w:name w:val="xl155"/>
    <w:basedOn w:val="a"/>
    <w:uiPriority w:val="99"/>
    <w:rsid w:val="00885B1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56">
    <w:name w:val="xl156"/>
    <w:basedOn w:val="a"/>
    <w:uiPriority w:val="99"/>
    <w:rsid w:val="00885B12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57">
    <w:name w:val="xl157"/>
    <w:basedOn w:val="a"/>
    <w:uiPriority w:val="99"/>
    <w:rsid w:val="00885B1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58">
    <w:name w:val="xl158"/>
    <w:basedOn w:val="a"/>
    <w:uiPriority w:val="99"/>
    <w:rsid w:val="00885B1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59">
    <w:name w:val="xl159"/>
    <w:basedOn w:val="a"/>
    <w:uiPriority w:val="99"/>
    <w:rsid w:val="00885B12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60">
    <w:name w:val="xl160"/>
    <w:basedOn w:val="a"/>
    <w:uiPriority w:val="99"/>
    <w:rsid w:val="00885B12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61">
    <w:name w:val="xl161"/>
    <w:basedOn w:val="a"/>
    <w:uiPriority w:val="99"/>
    <w:rsid w:val="00885B1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2">
    <w:name w:val="xl162"/>
    <w:basedOn w:val="a"/>
    <w:uiPriority w:val="99"/>
    <w:rsid w:val="00885B1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3">
    <w:name w:val="xl163"/>
    <w:basedOn w:val="a"/>
    <w:uiPriority w:val="99"/>
    <w:rsid w:val="00885B12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64">
    <w:name w:val="xl164"/>
    <w:basedOn w:val="a"/>
    <w:uiPriority w:val="99"/>
    <w:rsid w:val="00885B12"/>
    <w:pPr>
      <w:widowControl/>
      <w:pBdr>
        <w:bottom w:val="single" w:sz="8" w:space="0" w:color="auto"/>
      </w:pBd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65">
    <w:name w:val="xl165"/>
    <w:basedOn w:val="a"/>
    <w:uiPriority w:val="99"/>
    <w:rsid w:val="00885B12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66">
    <w:name w:val="xl166"/>
    <w:basedOn w:val="a"/>
    <w:uiPriority w:val="99"/>
    <w:rsid w:val="00885B12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67">
    <w:name w:val="xl167"/>
    <w:basedOn w:val="a"/>
    <w:uiPriority w:val="99"/>
    <w:rsid w:val="00885B12"/>
    <w:pPr>
      <w:widowControl/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68">
    <w:name w:val="xl168"/>
    <w:basedOn w:val="a"/>
    <w:uiPriority w:val="99"/>
    <w:rsid w:val="00885B12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69">
    <w:name w:val="xl169"/>
    <w:basedOn w:val="a"/>
    <w:uiPriority w:val="99"/>
    <w:rsid w:val="00885B12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70">
    <w:name w:val="xl170"/>
    <w:basedOn w:val="a"/>
    <w:uiPriority w:val="99"/>
    <w:rsid w:val="00885B12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71">
    <w:name w:val="xl171"/>
    <w:basedOn w:val="a"/>
    <w:uiPriority w:val="99"/>
    <w:rsid w:val="00885B12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72">
    <w:name w:val="xl172"/>
    <w:basedOn w:val="a"/>
    <w:uiPriority w:val="99"/>
    <w:rsid w:val="00885B12"/>
    <w:pPr>
      <w:widowControl/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73">
    <w:name w:val="xl173"/>
    <w:basedOn w:val="a"/>
    <w:uiPriority w:val="99"/>
    <w:rsid w:val="00885B12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74">
    <w:name w:val="xl174"/>
    <w:basedOn w:val="a"/>
    <w:uiPriority w:val="99"/>
    <w:rsid w:val="00885B12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75">
    <w:name w:val="xl175"/>
    <w:basedOn w:val="a"/>
    <w:uiPriority w:val="99"/>
    <w:rsid w:val="00885B12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76">
    <w:name w:val="xl176"/>
    <w:basedOn w:val="a"/>
    <w:uiPriority w:val="99"/>
    <w:rsid w:val="00885B1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77">
    <w:name w:val="xl177"/>
    <w:basedOn w:val="a"/>
    <w:uiPriority w:val="99"/>
    <w:rsid w:val="00885B12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78">
    <w:name w:val="xl178"/>
    <w:basedOn w:val="a"/>
    <w:uiPriority w:val="99"/>
    <w:rsid w:val="00885B1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79">
    <w:name w:val="xl179"/>
    <w:basedOn w:val="a"/>
    <w:uiPriority w:val="99"/>
    <w:rsid w:val="00885B1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0">
    <w:name w:val="xl180"/>
    <w:basedOn w:val="a"/>
    <w:uiPriority w:val="99"/>
    <w:rsid w:val="00885B1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885B12"/>
    <w:pPr>
      <w:widowControl/>
      <w:pBdr>
        <w:bottom w:val="single" w:sz="8" w:space="0" w:color="auto"/>
      </w:pBd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82">
    <w:name w:val="xl182"/>
    <w:basedOn w:val="a"/>
    <w:uiPriority w:val="99"/>
    <w:rsid w:val="00885B12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83">
    <w:name w:val="xl183"/>
    <w:basedOn w:val="a"/>
    <w:uiPriority w:val="99"/>
    <w:rsid w:val="00885B12"/>
    <w:pPr>
      <w:widowControl/>
      <w:pBdr>
        <w:top w:val="single" w:sz="8" w:space="0" w:color="auto"/>
        <w:left w:val="single" w:sz="8" w:space="0" w:color="auto"/>
      </w:pBdr>
      <w:shd w:val="clear" w:color="000000" w:fill="EAF1DD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84">
    <w:name w:val="xl184"/>
    <w:basedOn w:val="a"/>
    <w:uiPriority w:val="99"/>
    <w:rsid w:val="00885B12"/>
    <w:pPr>
      <w:widowControl/>
      <w:pBdr>
        <w:top w:val="single" w:sz="8" w:space="0" w:color="auto"/>
      </w:pBd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85">
    <w:name w:val="xl185"/>
    <w:basedOn w:val="a"/>
    <w:uiPriority w:val="99"/>
    <w:rsid w:val="00885B12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86">
    <w:name w:val="xl186"/>
    <w:basedOn w:val="a"/>
    <w:uiPriority w:val="99"/>
    <w:rsid w:val="00885B1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87">
    <w:name w:val="xl187"/>
    <w:basedOn w:val="a"/>
    <w:uiPriority w:val="99"/>
    <w:rsid w:val="00885B12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88">
    <w:name w:val="xl188"/>
    <w:basedOn w:val="a"/>
    <w:uiPriority w:val="99"/>
    <w:rsid w:val="00885B12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89">
    <w:name w:val="xl189"/>
    <w:basedOn w:val="a"/>
    <w:uiPriority w:val="99"/>
    <w:rsid w:val="00885B1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90">
    <w:name w:val="xl190"/>
    <w:basedOn w:val="a"/>
    <w:uiPriority w:val="99"/>
    <w:rsid w:val="00885B12"/>
    <w:pPr>
      <w:widowControl/>
      <w:pBdr>
        <w:top w:val="single" w:sz="8" w:space="0" w:color="auto"/>
        <w:left w:val="single" w:sz="8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91">
    <w:name w:val="xl191"/>
    <w:basedOn w:val="a"/>
    <w:uiPriority w:val="99"/>
    <w:rsid w:val="00885B12"/>
    <w:pPr>
      <w:widowControl/>
      <w:pBdr>
        <w:top w:val="single" w:sz="8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92">
    <w:name w:val="xl192"/>
    <w:basedOn w:val="a"/>
    <w:uiPriority w:val="99"/>
    <w:rsid w:val="00885B12"/>
    <w:pPr>
      <w:widowControl/>
      <w:pBdr>
        <w:top w:val="single" w:sz="8" w:space="0" w:color="auto"/>
        <w:right w:val="single" w:sz="8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93">
    <w:name w:val="xl193"/>
    <w:basedOn w:val="a"/>
    <w:uiPriority w:val="99"/>
    <w:rsid w:val="00885B12"/>
    <w:pPr>
      <w:widowControl/>
      <w:pBdr>
        <w:left w:val="single" w:sz="8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94">
    <w:name w:val="xl194"/>
    <w:basedOn w:val="a"/>
    <w:uiPriority w:val="99"/>
    <w:rsid w:val="00885B12"/>
    <w:pPr>
      <w:widowControl/>
      <w:shd w:val="clear" w:color="000000" w:fill="C2D69A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95">
    <w:name w:val="xl195"/>
    <w:basedOn w:val="a"/>
    <w:uiPriority w:val="99"/>
    <w:rsid w:val="00885B12"/>
    <w:pPr>
      <w:widowControl/>
      <w:pBdr>
        <w:right w:val="single" w:sz="8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96">
    <w:name w:val="xl196"/>
    <w:basedOn w:val="a"/>
    <w:uiPriority w:val="99"/>
    <w:rsid w:val="00885B12"/>
    <w:pPr>
      <w:widowControl/>
      <w:pBdr>
        <w:left w:val="single" w:sz="8" w:space="0" w:color="auto"/>
        <w:bottom w:val="single" w:sz="8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97">
    <w:name w:val="xl197"/>
    <w:basedOn w:val="a"/>
    <w:uiPriority w:val="99"/>
    <w:rsid w:val="00885B12"/>
    <w:pPr>
      <w:widowControl/>
      <w:pBdr>
        <w:bottom w:val="single" w:sz="8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98">
    <w:name w:val="xl198"/>
    <w:basedOn w:val="a"/>
    <w:uiPriority w:val="99"/>
    <w:rsid w:val="00885B12"/>
    <w:pPr>
      <w:widowControl/>
      <w:pBdr>
        <w:bottom w:val="single" w:sz="8" w:space="0" w:color="auto"/>
        <w:right w:val="single" w:sz="8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99">
    <w:name w:val="xl199"/>
    <w:basedOn w:val="a"/>
    <w:uiPriority w:val="99"/>
    <w:rsid w:val="00885B12"/>
    <w:pPr>
      <w:widowControl/>
      <w:pBdr>
        <w:top w:val="single" w:sz="8" w:space="0" w:color="auto"/>
        <w:left w:val="single" w:sz="8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200">
    <w:name w:val="xl200"/>
    <w:basedOn w:val="a"/>
    <w:uiPriority w:val="99"/>
    <w:rsid w:val="00885B12"/>
    <w:pPr>
      <w:widowControl/>
      <w:pBdr>
        <w:top w:val="single" w:sz="8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201">
    <w:name w:val="xl201"/>
    <w:basedOn w:val="a"/>
    <w:uiPriority w:val="99"/>
    <w:rsid w:val="00885B12"/>
    <w:pPr>
      <w:widowControl/>
      <w:pBdr>
        <w:top w:val="single" w:sz="8" w:space="0" w:color="auto"/>
        <w:right w:val="single" w:sz="8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202">
    <w:name w:val="xl202"/>
    <w:basedOn w:val="a"/>
    <w:uiPriority w:val="99"/>
    <w:rsid w:val="00885B12"/>
    <w:pPr>
      <w:widowControl/>
      <w:pBdr>
        <w:left w:val="single" w:sz="8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203">
    <w:name w:val="xl203"/>
    <w:basedOn w:val="a"/>
    <w:uiPriority w:val="99"/>
    <w:rsid w:val="00885B12"/>
    <w:pPr>
      <w:widowControl/>
      <w:shd w:val="clear" w:color="000000" w:fill="D7E4BC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204">
    <w:name w:val="xl204"/>
    <w:basedOn w:val="a"/>
    <w:uiPriority w:val="99"/>
    <w:rsid w:val="00885B12"/>
    <w:pPr>
      <w:widowControl/>
      <w:pBdr>
        <w:right w:val="single" w:sz="8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205">
    <w:name w:val="xl205"/>
    <w:basedOn w:val="a"/>
    <w:uiPriority w:val="99"/>
    <w:rsid w:val="00885B12"/>
    <w:pPr>
      <w:widowControl/>
      <w:pBdr>
        <w:left w:val="single" w:sz="8" w:space="0" w:color="auto"/>
        <w:bottom w:val="single" w:sz="8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206">
    <w:name w:val="xl206"/>
    <w:basedOn w:val="a"/>
    <w:uiPriority w:val="99"/>
    <w:rsid w:val="00885B12"/>
    <w:pPr>
      <w:widowControl/>
      <w:pBdr>
        <w:bottom w:val="single" w:sz="8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207">
    <w:name w:val="xl207"/>
    <w:basedOn w:val="a"/>
    <w:uiPriority w:val="99"/>
    <w:rsid w:val="00885B12"/>
    <w:pPr>
      <w:widowControl/>
      <w:pBdr>
        <w:top w:val="single" w:sz="8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208">
    <w:name w:val="xl208"/>
    <w:basedOn w:val="a"/>
    <w:uiPriority w:val="99"/>
    <w:rsid w:val="00885B12"/>
    <w:pPr>
      <w:widowControl/>
      <w:pBdr>
        <w:top w:val="single" w:sz="8" w:space="0" w:color="auto"/>
        <w:right w:val="single" w:sz="8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209">
    <w:name w:val="xl209"/>
    <w:basedOn w:val="a"/>
    <w:uiPriority w:val="99"/>
    <w:rsid w:val="00885B12"/>
    <w:pPr>
      <w:widowControl/>
      <w:pBdr>
        <w:left w:val="single" w:sz="8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210">
    <w:name w:val="xl210"/>
    <w:basedOn w:val="a"/>
    <w:uiPriority w:val="99"/>
    <w:rsid w:val="00885B12"/>
    <w:pPr>
      <w:widowControl/>
      <w:shd w:val="clear" w:color="000000" w:fill="C2D69A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211">
    <w:name w:val="xl211"/>
    <w:basedOn w:val="a"/>
    <w:uiPriority w:val="99"/>
    <w:rsid w:val="00885B12"/>
    <w:pPr>
      <w:widowControl/>
      <w:pBdr>
        <w:right w:val="single" w:sz="8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212">
    <w:name w:val="xl212"/>
    <w:basedOn w:val="a"/>
    <w:uiPriority w:val="99"/>
    <w:rsid w:val="00885B12"/>
    <w:pPr>
      <w:widowControl/>
      <w:pBdr>
        <w:left w:val="single" w:sz="8" w:space="0" w:color="auto"/>
        <w:bottom w:val="single" w:sz="8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213">
    <w:name w:val="xl213"/>
    <w:basedOn w:val="a"/>
    <w:uiPriority w:val="99"/>
    <w:rsid w:val="00885B12"/>
    <w:pPr>
      <w:widowControl/>
      <w:pBdr>
        <w:bottom w:val="single" w:sz="8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214">
    <w:name w:val="xl214"/>
    <w:basedOn w:val="a"/>
    <w:uiPriority w:val="99"/>
    <w:rsid w:val="00885B12"/>
    <w:pPr>
      <w:widowControl/>
      <w:pBdr>
        <w:top w:val="single" w:sz="8" w:space="0" w:color="auto"/>
        <w:left w:val="single" w:sz="8" w:space="0" w:color="auto"/>
      </w:pBdr>
      <w:shd w:val="clear" w:color="000000" w:fill="FF99CC"/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215">
    <w:name w:val="xl215"/>
    <w:basedOn w:val="a"/>
    <w:uiPriority w:val="99"/>
    <w:rsid w:val="00885B12"/>
    <w:pPr>
      <w:widowControl/>
      <w:pBdr>
        <w:top w:val="single" w:sz="8" w:space="0" w:color="auto"/>
      </w:pBdr>
      <w:shd w:val="clear" w:color="000000" w:fill="FF99CC"/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216">
    <w:name w:val="xl216"/>
    <w:basedOn w:val="a"/>
    <w:uiPriority w:val="99"/>
    <w:rsid w:val="00885B12"/>
    <w:pPr>
      <w:widowControl/>
      <w:pBdr>
        <w:top w:val="single" w:sz="8" w:space="0" w:color="auto"/>
        <w:right w:val="single" w:sz="8" w:space="0" w:color="auto"/>
      </w:pBdr>
      <w:shd w:val="clear" w:color="000000" w:fill="FF99CC"/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217">
    <w:name w:val="xl217"/>
    <w:basedOn w:val="a"/>
    <w:uiPriority w:val="99"/>
    <w:rsid w:val="00885B12"/>
    <w:pPr>
      <w:widowControl/>
      <w:pBdr>
        <w:left w:val="single" w:sz="8" w:space="0" w:color="auto"/>
      </w:pBdr>
      <w:shd w:val="clear" w:color="000000" w:fill="FF99CC"/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218">
    <w:name w:val="xl218"/>
    <w:basedOn w:val="a"/>
    <w:uiPriority w:val="99"/>
    <w:rsid w:val="00885B12"/>
    <w:pPr>
      <w:widowControl/>
      <w:shd w:val="clear" w:color="000000" w:fill="FF99CC"/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219">
    <w:name w:val="xl219"/>
    <w:basedOn w:val="a"/>
    <w:uiPriority w:val="99"/>
    <w:rsid w:val="00885B12"/>
    <w:pPr>
      <w:widowControl/>
      <w:pBdr>
        <w:right w:val="single" w:sz="8" w:space="0" w:color="auto"/>
      </w:pBdr>
      <w:shd w:val="clear" w:color="000000" w:fill="FF99CC"/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220">
    <w:name w:val="xl220"/>
    <w:basedOn w:val="a"/>
    <w:uiPriority w:val="99"/>
    <w:rsid w:val="00885B12"/>
    <w:pPr>
      <w:widowControl/>
      <w:pBdr>
        <w:left w:val="single" w:sz="8" w:space="0" w:color="auto"/>
        <w:bottom w:val="single" w:sz="8" w:space="0" w:color="auto"/>
      </w:pBdr>
      <w:shd w:val="clear" w:color="000000" w:fill="FF99CC"/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221">
    <w:name w:val="xl221"/>
    <w:basedOn w:val="a"/>
    <w:uiPriority w:val="99"/>
    <w:rsid w:val="00885B12"/>
    <w:pPr>
      <w:widowControl/>
      <w:pBdr>
        <w:bottom w:val="single" w:sz="8" w:space="0" w:color="auto"/>
      </w:pBdr>
      <w:shd w:val="clear" w:color="000000" w:fill="FF99CC"/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222">
    <w:name w:val="xl222"/>
    <w:basedOn w:val="a"/>
    <w:uiPriority w:val="99"/>
    <w:rsid w:val="00885B12"/>
    <w:pPr>
      <w:widowControl/>
      <w:pBdr>
        <w:bottom w:val="single" w:sz="8" w:space="0" w:color="auto"/>
        <w:right w:val="single" w:sz="8" w:space="0" w:color="auto"/>
      </w:pBdr>
      <w:shd w:val="clear" w:color="000000" w:fill="FF99CC"/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223">
    <w:name w:val="xl223"/>
    <w:basedOn w:val="a"/>
    <w:uiPriority w:val="99"/>
    <w:rsid w:val="00885B12"/>
    <w:pPr>
      <w:widowControl/>
      <w:pBdr>
        <w:top w:val="single" w:sz="8" w:space="0" w:color="auto"/>
        <w:left w:val="single" w:sz="8" w:space="0" w:color="auto"/>
      </w:pBdr>
      <w:shd w:val="clear" w:color="000000" w:fill="99FF66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224">
    <w:name w:val="xl224"/>
    <w:basedOn w:val="a"/>
    <w:uiPriority w:val="99"/>
    <w:rsid w:val="00885B12"/>
    <w:pPr>
      <w:widowControl/>
      <w:pBdr>
        <w:top w:val="single" w:sz="8" w:space="0" w:color="auto"/>
      </w:pBdr>
      <w:shd w:val="clear" w:color="000000" w:fill="99FF66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225">
    <w:name w:val="xl225"/>
    <w:basedOn w:val="a"/>
    <w:uiPriority w:val="99"/>
    <w:rsid w:val="00885B12"/>
    <w:pPr>
      <w:widowControl/>
      <w:pBdr>
        <w:top w:val="single" w:sz="8" w:space="0" w:color="auto"/>
        <w:right w:val="single" w:sz="8" w:space="0" w:color="auto"/>
      </w:pBdr>
      <w:shd w:val="clear" w:color="000000" w:fill="99FF66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226">
    <w:name w:val="xl226"/>
    <w:basedOn w:val="a"/>
    <w:uiPriority w:val="99"/>
    <w:rsid w:val="00885B12"/>
    <w:pPr>
      <w:widowControl/>
      <w:pBdr>
        <w:left w:val="single" w:sz="8" w:space="0" w:color="auto"/>
      </w:pBdr>
      <w:shd w:val="clear" w:color="000000" w:fill="99FF66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227">
    <w:name w:val="xl227"/>
    <w:basedOn w:val="a"/>
    <w:uiPriority w:val="99"/>
    <w:rsid w:val="00885B12"/>
    <w:pPr>
      <w:widowControl/>
      <w:shd w:val="clear" w:color="000000" w:fill="99FF66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228">
    <w:name w:val="xl228"/>
    <w:basedOn w:val="a"/>
    <w:uiPriority w:val="99"/>
    <w:rsid w:val="00885B12"/>
    <w:pPr>
      <w:widowControl/>
      <w:pBdr>
        <w:right w:val="single" w:sz="8" w:space="0" w:color="auto"/>
      </w:pBdr>
      <w:shd w:val="clear" w:color="000000" w:fill="99FF66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229">
    <w:name w:val="xl229"/>
    <w:basedOn w:val="a"/>
    <w:uiPriority w:val="99"/>
    <w:rsid w:val="00885B12"/>
    <w:pPr>
      <w:widowControl/>
      <w:pBdr>
        <w:left w:val="single" w:sz="8" w:space="0" w:color="auto"/>
        <w:bottom w:val="single" w:sz="8" w:space="0" w:color="auto"/>
      </w:pBdr>
      <w:shd w:val="clear" w:color="000000" w:fill="99FF66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230">
    <w:name w:val="xl230"/>
    <w:basedOn w:val="a"/>
    <w:uiPriority w:val="99"/>
    <w:rsid w:val="00885B12"/>
    <w:pPr>
      <w:widowControl/>
      <w:pBdr>
        <w:bottom w:val="single" w:sz="8" w:space="0" w:color="auto"/>
      </w:pBdr>
      <w:shd w:val="clear" w:color="000000" w:fill="99FF66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231">
    <w:name w:val="xl231"/>
    <w:basedOn w:val="a"/>
    <w:uiPriority w:val="99"/>
    <w:rsid w:val="00885B12"/>
    <w:pPr>
      <w:widowControl/>
      <w:pBdr>
        <w:bottom w:val="single" w:sz="8" w:space="0" w:color="auto"/>
        <w:right w:val="single" w:sz="8" w:space="0" w:color="auto"/>
      </w:pBdr>
      <w:shd w:val="clear" w:color="000000" w:fill="99FF66"/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styleId="af8">
    <w:name w:val="List Paragraph"/>
    <w:basedOn w:val="a"/>
    <w:uiPriority w:val="99"/>
    <w:qFormat/>
    <w:rsid w:val="00DC21B3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9">
    <w:name w:val="Не вступил в силу"/>
    <w:uiPriority w:val="99"/>
    <w:rsid w:val="00DC21B3"/>
    <w:rPr>
      <w:rFonts w:cs="Times New Roman"/>
      <w:color w:val="000000"/>
      <w:shd w:val="clear" w:color="auto" w:fill="D8EDE8"/>
    </w:rPr>
  </w:style>
  <w:style w:type="paragraph" w:customStyle="1" w:styleId="afa">
    <w:name w:val="Информация об изменениях документа"/>
    <w:basedOn w:val="af3"/>
    <w:next w:val="a"/>
    <w:uiPriority w:val="99"/>
    <w:rsid w:val="009B523D"/>
    <w:pPr>
      <w:widowControl/>
      <w:ind w:left="0"/>
    </w:pPr>
    <w:rPr>
      <w:color w:val="353842"/>
      <w:shd w:val="clear" w:color="auto" w:fill="F0F0F0"/>
    </w:rPr>
  </w:style>
  <w:style w:type="paragraph" w:styleId="afb">
    <w:name w:val="Normal (Web)"/>
    <w:basedOn w:val="a"/>
    <w:uiPriority w:val="99"/>
    <w:rsid w:val="0064696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afc">
    <w:name w:val="Основной текст Знак"/>
    <w:uiPriority w:val="99"/>
    <w:rsid w:val="00E711F5"/>
    <w:rPr>
      <w:sz w:val="28"/>
      <w:lang w:val="ru-RU" w:eastAsia="ru-RU"/>
    </w:rPr>
  </w:style>
  <w:style w:type="paragraph" w:customStyle="1" w:styleId="ConsNormal">
    <w:name w:val="ConsNormal"/>
    <w:uiPriority w:val="99"/>
    <w:rsid w:val="003B5E0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uiPriority w:val="99"/>
    <w:rsid w:val="003B5E00"/>
    <w:pPr>
      <w:widowControl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link w:val="21"/>
    <w:uiPriority w:val="99"/>
    <w:locked/>
    <w:rsid w:val="003B5E00"/>
    <w:rPr>
      <w:rFonts w:cs="Times New Roman"/>
      <w:sz w:val="24"/>
      <w:szCs w:val="24"/>
    </w:rPr>
  </w:style>
  <w:style w:type="paragraph" w:styleId="afd">
    <w:name w:val="Body Text"/>
    <w:basedOn w:val="a"/>
    <w:link w:val="13"/>
    <w:uiPriority w:val="99"/>
    <w:rsid w:val="00007F37"/>
    <w:pPr>
      <w:spacing w:after="120"/>
    </w:pPr>
  </w:style>
  <w:style w:type="character" w:customStyle="1" w:styleId="13">
    <w:name w:val="Основной текст Знак1"/>
    <w:link w:val="afd"/>
    <w:uiPriority w:val="99"/>
    <w:locked/>
    <w:rsid w:val="00007F37"/>
    <w:rPr>
      <w:rFonts w:cs="Times New Roman"/>
    </w:rPr>
  </w:style>
  <w:style w:type="paragraph" w:customStyle="1" w:styleId="font5">
    <w:name w:val="font5"/>
    <w:basedOn w:val="a"/>
    <w:uiPriority w:val="99"/>
    <w:rsid w:val="0057702E"/>
    <w:pPr>
      <w:widowControl/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uiPriority w:val="99"/>
    <w:rsid w:val="0057702E"/>
    <w:pPr>
      <w:widowControl/>
      <w:spacing w:before="100" w:beforeAutospacing="1" w:after="100" w:afterAutospacing="1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39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7287629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5248</Words>
  <Characters>29914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Elcom Ltd</Company>
  <LinksUpToDate>false</LinksUpToDate>
  <CharactersWithSpaces>35092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Винокурова</dc:creator>
  <cp:keywords/>
  <dc:description/>
  <cp:lastModifiedBy>Специалист</cp:lastModifiedBy>
  <cp:revision>12</cp:revision>
  <cp:lastPrinted>2013-10-29T08:34:00Z</cp:lastPrinted>
  <dcterms:created xsi:type="dcterms:W3CDTF">2013-11-12T15:17:00Z</dcterms:created>
  <dcterms:modified xsi:type="dcterms:W3CDTF">2013-11-18T07:24:00Z</dcterms:modified>
</cp:coreProperties>
</file>